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077" w:rsidRPr="003817C2" w:rsidRDefault="00150077">
      <w:pPr>
        <w:spacing w:before="3" w:line="80" w:lineRule="exact"/>
        <w:rPr>
          <w:rFonts w:ascii="Sylfaen" w:hAnsi="Sylfaen"/>
          <w:sz w:val="9"/>
          <w:szCs w:val="9"/>
          <w:lang w:val="ka-GE"/>
        </w:rPr>
      </w:pPr>
      <w:bookmarkStart w:id="0" w:name="_GoBack"/>
      <w:bookmarkEnd w:id="0"/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8"/>
      </w:tblGrid>
      <w:tr w:rsidR="00150077">
        <w:trPr>
          <w:trHeight w:hRule="exact" w:val="593"/>
        </w:trPr>
        <w:tc>
          <w:tcPr>
            <w:tcW w:w="13757" w:type="dxa"/>
            <w:gridSpan w:val="1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294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ქ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b/>
                <w:spacing w:val="5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თბილი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სი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,</w:t>
            </w:r>
            <w:r>
              <w:rPr>
                <w:rFonts w:ascii="Calibri" w:eastAsia="Calibri" w:hAnsi="Calibri" w:cs="Calibri"/>
                <w:b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28"/>
                <w:szCs w:val="2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რა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იო</w:t>
            </w:r>
            <w:r>
              <w:rPr>
                <w:rFonts w:ascii="Sylfaen" w:eastAsia="Sylfaen" w:hAnsi="Sylfaen" w:cs="Sylfaen"/>
                <w:spacing w:val="1"/>
                <w:sz w:val="28"/>
                <w:szCs w:val="2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ი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,</w:t>
            </w:r>
            <w:r>
              <w:rPr>
                <w:rFonts w:ascii="Calibri" w:eastAsia="Calibri" w:hAnsi="Calibri" w:cs="Calibri"/>
                <w:b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შ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b/>
                <w:spacing w:val="7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8"/>
                <w:szCs w:val="28"/>
              </w:rPr>
              <w:t>ნ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28"/>
                <w:szCs w:val="28"/>
              </w:rPr>
              <w:t>დ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რაშვ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ილ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pacing w:val="38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ქუჩ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w w:val="103"/>
                <w:sz w:val="28"/>
                <w:szCs w:val="28"/>
              </w:rPr>
              <w:t>(</w:t>
            </w:r>
            <w:r>
              <w:rPr>
                <w:rFonts w:ascii="Sylfaen" w:eastAsia="Sylfaen" w:hAnsi="Sylfaen" w:cs="Sylfaen"/>
                <w:spacing w:val="1"/>
                <w:w w:val="102"/>
                <w:sz w:val="28"/>
                <w:szCs w:val="28"/>
              </w:rPr>
              <w:t>დ</w:t>
            </w:r>
            <w:r>
              <w:rPr>
                <w:rFonts w:ascii="Sylfaen" w:eastAsia="Sylfaen" w:hAnsi="Sylfaen" w:cs="Sylfaen"/>
                <w:spacing w:val="3"/>
                <w:w w:val="102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2"/>
                <w:w w:val="103"/>
                <w:sz w:val="28"/>
                <w:szCs w:val="28"/>
              </w:rPr>
              <w:t>რ</w:t>
            </w:r>
            <w:r>
              <w:rPr>
                <w:rFonts w:ascii="Sylfaen" w:eastAsia="Sylfaen" w:hAnsi="Sylfaen" w:cs="Sylfaen"/>
                <w:spacing w:val="2"/>
                <w:w w:val="102"/>
                <w:sz w:val="28"/>
                <w:szCs w:val="28"/>
              </w:rPr>
              <w:t>სი</w:t>
            </w:r>
            <w:r>
              <w:rPr>
                <w:rFonts w:ascii="Calibri" w:eastAsia="Calibri" w:hAnsi="Calibri" w:cs="Calibri"/>
                <w:b/>
                <w:w w:val="103"/>
                <w:sz w:val="28"/>
                <w:szCs w:val="28"/>
              </w:rPr>
              <w:t>)</w:t>
            </w:r>
          </w:p>
        </w:tc>
      </w:tr>
      <w:tr w:rsidR="00150077">
        <w:trPr>
          <w:trHeight w:hRule="exact" w:val="370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3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625" w:right="62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0"/>
              <w:ind w:left="17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პირა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60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თი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8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რპ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10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7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3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5"/>
              <w:ind w:left="1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62001003319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7" w:right="19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01.17.14.003.536.01.02.009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62001041508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62001003594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62602010942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01350021657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01021009630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62006028212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68.58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01.17.14.003.536.01.02.011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62102014862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62006064147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54001004866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57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62006016970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62005016179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71.82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01.17.14.003.536.01.02.012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62005026601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01357004423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01353000206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01750046304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62007002724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71.82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01.17.14.003.536.01.02.013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01750119516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01250198343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01550162949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19001103989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1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62001034123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01.17.14.003.536.01.02.017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1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62001039709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62602010252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01450205426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01036001658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ზიბზიბა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62007004842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68.34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01.17.14.003.536.01.02.019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01653017473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01550047877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ზიბზიბა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62007013691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01025018355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62001009066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71.25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01.17.14.003.536.01.02.020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01150058131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01650005966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01401141898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62006057697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62006003835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71.25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01.17.14.003.536.01.02.021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62006027181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62006048718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62006063769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01250016829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20" w:right="1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62004021927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01.17.14.003.536.01.02.028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62004001063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62902016685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62004024921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62004021998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რქია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62001038638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68.37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01.17.14.003.536.01.02.030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01252012749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01850091279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რქია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62001024853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ჩუკი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29001023965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62006061030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01.17.14.003.536.01.02.033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62006008749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01654008512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01650106436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62006057690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62802012702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01950008766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62001026802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01.17.14.003.536.01.02.036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62001026136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62001027924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01652003470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62001038128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62004027143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01.17.14.003.536.01.02.041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01850038727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01350174085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01550203513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62004026004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01656003302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62006025591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01.17.14.003.536.01.02.044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01150034491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01650034492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01952009495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19001014548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62005019069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01.17.14.003.536.01.02.045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62006026023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62005028832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62006026022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62302023903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62003007070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01.17.14.003.536.01.02.049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01150048616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01351002494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62003009575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62702013767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01030025300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62001023796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01.17.14.003.536.01.02.052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01250096025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01450191123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01256006358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01019056111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62006007323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01.17.14.003.536.01.02.053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62004011925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62004024410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62002003257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62006049371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62006002384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68.49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01.17.14.003.536.01.02.059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აჟი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62006002369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62006000673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62009002693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62009002692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62007001555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01.17.14.003.536.01.02.060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01357000072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01650010042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01550117496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40001005725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62001005671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01.17.14.003.536.01.02.065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62002001677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62002001357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62902024594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01350194764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01014002711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62006029458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01.17.14.003.536.01.02.069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01950004248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01950001352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04650000247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62006055172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62006004389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01.17.14.003.536.01.02.073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62902020473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01655006673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01850017321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01250183689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01022012366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62007005740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01.17.14.003.536.01.02.076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62007014801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62302014016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01011074332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62006007128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01.17.14.003.536.01.02.081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62006007113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62006059762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01350148783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01950106183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62006007130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01001069268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62011000446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01.17.14.003.536.01.02.084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62002001562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62802017221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01950054307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62011002902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ავ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62007003590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01.17.14.003.536.01.02.085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62502013603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62007015567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29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01150019211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01450064741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62004003511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68.37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01.17.14.003.536.01.02.086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62005000731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62002001474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62702012179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19001088818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62001003716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01.17.14.003.536.01.02.089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62001037835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62001040535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62001003612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01150061441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01350214821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01024039951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62001013757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01.17.14.003.536.01.02.097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62001024592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62002003721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62001013840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01252009660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01350166836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01003015242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2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62001034109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68.62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01.17.14.003.536.01.02.099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01750152919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29950000224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62802018708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29001001404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62005026910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68.37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01.17.14.003.536.01.02.102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ლვა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62002002893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ქირბი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62005031080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01953001312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6228000039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1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62001005358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01.17.14.003.536.01.02.105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01750100732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01250047211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01027081424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62902013922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13001002697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62004021079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01.17.14.003.536.01.02.108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99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62004018947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62702012099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01253016436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81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22001005263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62001032253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01.17.14.003.536.01.02.129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ბორის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62001012384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62001044028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62005001023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01150182270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9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მღვ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01019023931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62003004006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01.17.14.003.536.01.02.145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62002002669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62003016140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62003007520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62602015211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75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62005000390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01.17.14.003.536.01.02.153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81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01750050482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62006005326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62005014611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62005014610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62004007514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475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01.17.14.003.502.03.475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რქია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62007000686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ლგა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62007000600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62602021024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62102021023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01554013585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62001012557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71.82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01.17.14.003.502.03.487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01357004396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62502018052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01850145841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19001011420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62004012681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01.17.14.003.502.03.563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69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65002010014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01353009187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01950079505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01028001641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30001001358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62003002069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01.17.14.003.502.03.619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01950001458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01350004187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62001032669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62001032675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62006062700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01.17.14.003.502.03.627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01550156386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01950206725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01450206724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17001020090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62006055900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634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01.17.14.003.502.03.634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01754013249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01350081734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01750213142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51001007217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953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62003008570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8" w:right="23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A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01.17.14.003.535.03.03.017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941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62003006472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8" w:right="23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A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37.0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01.17.14.003.535.03.01.028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929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01009000354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8" w:right="23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A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36.7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01.17.14.003.535.03.03.040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62006056533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3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90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37.07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2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01.17.14.003.535.02.03.090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62006055699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766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62004011781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48" w:right="24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01.17.14.003.535.02.03.10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835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62003002421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8" w:right="24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01.17.14.003.535.02.01.50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965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აჟ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59002001902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8" w:right="244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01.17.14.003.535.02.01.12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869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62001005666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6" w:right="24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01.17.14.003.535.01.03.15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62001005696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162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36.87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2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01.17.14.003.535.01.03.162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ჰ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62001005699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778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62003005539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45" w:right="24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16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01.17.14.003.535.01.03.16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57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62006058753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6"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45" w:right="24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1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17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36.57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17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01.17.14.003.535.01.03.17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708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62004010713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spacing w:line="257" w:lineRule="auto"/>
              <w:ind w:left="102" w:right="69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46" w:right="24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17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36.57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01.17.14.003.535.01.03.17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62003002840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01.17.14.003.510.01.01.174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62003016736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01150112858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62003013831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01801110856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01001045503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62007002437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01.17.14.003.501.01.01.025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01024083032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ქს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01550163027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62702012949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62602012957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01856007110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0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ჭიჭი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62005001860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01.17.14.003.501.01.01.033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11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62001011941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62005001862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62001019434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62001024987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65002008457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62006000302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01.17.14.003.501.01.01.041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01550026351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62005012079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01950146431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01950089049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01750208156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62001003819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01.17.14.003.501.01.01.105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01852005192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01027010145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01027085987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01027085986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62003004655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01.17.14.003.501.01.01.113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ნუნუ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62003009324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62602008980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62702009569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62003013234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62003010624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62007008455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01.17.14.003.501.01.01.121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01552011748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62602020176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01350000666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01152011749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01003000879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62001035552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01.17.14.003.501.01.01.129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62001019030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01850112104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01550069362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62001022436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62001007823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62006006255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01.17.14.003.501.01.01.137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62006064361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62302010365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01254017809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01950065909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01029004614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62005031237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01.17.14.003.501.01.01.145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01150039689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01450095882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01850165609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01950210013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36001046433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62902020933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01.17.14.003.508.01.037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01355002356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58650001178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01555009023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58001028201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62005017236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01.17.14.003.508.01.049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62005031438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ნუცა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62005031437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62005010302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62005002352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01026015261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62004000041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01.17.14.003.508.01.081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62004017617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62004003999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01550118594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01850151604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39001041677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62006058971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69.28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01.17.14.003.508.01.091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62102011308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62602013385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62102013384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01011029120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99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62006005503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14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8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01.17.14.003.508.01.097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01353011480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01150035808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ნდ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62006015833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62006005642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01020010836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62001009194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01.17.14.003.508.01.105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62001046161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01953005829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62902015317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01750067271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01027013377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2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62007007725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01.17.14.003.508.01.121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01010014277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62007015631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01010007340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01008061780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27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10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01850195613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62007001221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01.17.14.003.508.01.137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01301112511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01955002461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01352011724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01150142832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01036001680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7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62007002235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01.17.14.003.508.01.145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62007002234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33250004473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33950001755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33750003026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62007002232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კუკულ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62007004488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01.17.14.003.508.01.153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კუკულ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62007012502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კუკულ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62007014333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კუკულ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01656003115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27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2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2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კუკულ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01350134587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62003016504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01.17.14.003.508.01.161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01750099470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33650006147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01450202263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33001079635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62007015738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71.45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01.17.14.003.508.01.169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01850153979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01750066163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01650027481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19001107120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62003008388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1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72.73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01.17.14.003.508.03.392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62002001332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62002002016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01450044382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01001022837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62003009340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06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00" w:lineRule="exact"/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00" w:lineRule="exact"/>
            </w:pPr>
          </w:p>
          <w:p w:rsidR="00150077" w:rsidRDefault="00E86800">
            <w:pPr>
              <w:ind w:left="405" w:right="40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00" w:lineRule="exact"/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01.17.14.003.508.03.396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01008019502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62003008637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01650031258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01350113151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62001031314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ზაქარაი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62006062459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62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5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420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01.17.14.003.508.03.420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ზაქარაი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01450110929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62002005525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ზაქარაი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01550160604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ზაქარაი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01750051650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ზაქარაი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01750206651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2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62005023973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436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01.17.14.003.508.03.436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7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01001097747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01001098083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01650176487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01001065221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01001008291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62001015481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05" w:right="71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01.17.14.003.508.03.460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2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62001044615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62001044616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01353008899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01150143480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48001002337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62005008956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6" w:right="69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14" w:right="3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4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5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468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01.17.14.003.508.03.468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62005001778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01256014337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01950162098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01954004631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01017007427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62003007345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6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476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01.17.14.003.508.03.476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62003009555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52001025262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25550005237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22950001635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25001044032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62004023611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01.17.14.003.508.03.484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01353003710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01850134108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62004012923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62004012922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შუღლ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01014007084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62001025108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05" w:right="71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01.17.14.003.508.03.500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0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01453011142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01654003411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01150117387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62802018388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19001021066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5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62007001728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spacing w:line="200" w:lineRule="exact"/>
              <w:ind w:left="106" w:right="69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4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5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01.17.14.003.508.03.508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არზია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62007001727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62007000046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01156005408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01652003120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01011018011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62007004812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06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01.17.14.003.508.03.516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62007004366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62007010167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01150176156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01950216960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01019070469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62003002343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01.17.14.003.508.03.532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ბზი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62011002988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01250203596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01453006126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62003009911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62003009890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62702015393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62004010207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1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01.17.14.003.508.03.540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7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62004009720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ჩუკი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01154014314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62002003253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2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62002003255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01451006755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1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62001005437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6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71.45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01.17.14.003.508.03.551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01650195298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01450161490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62001021122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58001005999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62001024180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01.17.14.003.508.03.553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01030049176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01030049177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01651002990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62001005924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62005006662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8" w:right="19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01.17.14.003.498.01.01.009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01653000065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01653002947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01253013283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01650098939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53001051955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62001018329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01.17.14.003.498.01.01.017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65002007507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01450146679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ნუნუკა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01354006202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01650204443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65002012613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2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აპ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62006039687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6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14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05" w:right="40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8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01.17.14.003.498.01.01.025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62006038825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62006064254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62006055232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01450021059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37150002322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62001010956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5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01.17.14.003.498.01.01.033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01550127191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01950155747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01350195822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62001006735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62001023370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62001019116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01.17.14.003.498.01.01.041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01154016920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01850030155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01350106390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01750198664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31001007387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62001025571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01.17.14.003.498.01.01.049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62001024347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62001019095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62001023546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01650001503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62001027338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62005027304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6" w:right="69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01.17.14.003.498.01.01.057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01350145309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01350203198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01750116383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62005002071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45001035126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0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62004003933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06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314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405" w:right="40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158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72.52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01.17.14.003.498.01.01.060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01554010042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01252010294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01917064908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01015019827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62004006346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69.28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01.17.14.003.498.01.01.078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62004002626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01256005651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01450033009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01850112114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62007004067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01.17.14.003.498.01.01.089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2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62007008448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62007004065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29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01651008115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01454018952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0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62005005521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01.17.14.003.498.01.01.097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62005019418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62005028262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62005030038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01150037794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01027069864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75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01013022490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6" w:right="69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4" w:right="3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4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5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01.17.14.003.498.01.01.105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62006055772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62102010341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01452014179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62702009760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01357004750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62004023823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06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4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69.28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01.17.14.003.498.01.01.107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ლუსი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01450089078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01550174549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01550174550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12001033782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62007013011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01.17.14.003.498.01.01.113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62007008690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62007013060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62007016153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01851008199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01550102073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62006044749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62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01.17.14.003.498.01.01.129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62006044731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62006064874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62006064840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01350154526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62006064859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62003002118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6" w:right="69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14" w:right="3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4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5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69.53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01.17.14.003.498.01.01.134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01650148949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62102015100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62502019119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55001005262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ბიჭი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62003001716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06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4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01.17.14.003.498.01.01.137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62002002650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62002006457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ბიჭი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62002002486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33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01250163131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9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01001078592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62006007179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01.17.14.003.498.01.01.145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01711108897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01955002874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01850152292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01650216343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01029016711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62001036274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01.17.14.003.498.01.01.161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99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01450092148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01750150184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01550206026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01030033221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62003000577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05" w:right="70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01.17.14.003.498.01.01.168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62001043907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62001043906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62001043905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01027000863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50001000350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4" w:right="71" w:firstLine="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12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2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01.17.14.003.498.01.01.174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01601135839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01250174443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01101135748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01003019532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965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62006007322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8" w:right="23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A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3" w:right="4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6" w:right="15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01.17.14.003.500.01.01.51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27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7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2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2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3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62006005813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14" w:right="81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403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56" w:right="1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01.17.14.003.500.01.01.018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62006002952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62302009061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01850009652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62009004635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1394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62001012893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8" w:right="23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A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3" w:right="4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37.0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01.17.14.003.500.01.01.03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23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7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62007003584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13" w:right="73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249" w:right="24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403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156" w:right="1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37.07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01.17.14.003.500.01.01.513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23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ჟუჟუნა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62007003690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917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62001000309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57" w:lineRule="auto"/>
              <w:ind w:left="101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7" w:right="238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A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2" w:right="36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01.17.14.003.500.01.01.04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01030030216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01.17.14.003.500.02.01.068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62006044492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62006062297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62006063021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01150039309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62004001375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01.17.14.003.500.02.01.069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01452009274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01350070022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62001002912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01955004259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62004017604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01.17.14.003.500.02.01.072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62001035851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62102013754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01350202141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29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62004026434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62006058594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01.17.14.003.500.02.01.076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62609011128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ლუსი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19950001365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39950009937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ზაქარაი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62006063242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62001036882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01.17.14.003.500.02.01.080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0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62001036694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01801112752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22150001367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41001007691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62003000461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01.17.14.003.500.02.01.081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01550007489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62602008579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62602008580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61003002838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881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62006021035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00" w:lineRule="exact"/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7" w:right="24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3" w:right="4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6" w:right="15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37.0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01.17.14.003.500.02.01.50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2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7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62007009225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01.17.14.003.500.02.01.084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62802007986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01150119233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01950002043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62402007987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62001008067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01.17.14.003.500.02.01.085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01953005999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01750141867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01250201151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55001003377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62005019461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2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3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6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01.17.14.003.500.02.01.089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62002004806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60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62602010662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62902010658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11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62005002929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8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ლგა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62001004580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05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01.17.14.003.500.02.01.096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33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62001044038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01150081950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62402012463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01954020175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61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62007009973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01.17.14.003.500.02.01.097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23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62302020879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62402016294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01750158406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45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20001024357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45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62006056519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01.17.14.003.500.02.01.100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4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62802019116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4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01953010175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4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60450053512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45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09001006592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62004007095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01.17.14.003.500.02.01.101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62004001419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01750176770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01550082356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ბჟა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29001013220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974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62003001895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7" w:right="24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01.17.14.003.500.02.01.50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1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62005004939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4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01.17.14.003.500.02.01.108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01954003163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უგლ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01453014555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01250127354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უგლ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60001141103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62004024311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4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01.17.14.003.500.02.01.109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62402018520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01153009803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01650129848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29001009900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62001035092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36.57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01.17.14.003.500.02.01.503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01717060083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62006029524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65.72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01.17.14.003.500.02.01.113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62702015133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62006001970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წულ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62004000598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62302015134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62001038305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65.72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01.17.14.003.500.02.01.112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01250100841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62102023548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01750144971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19001097967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62004003794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4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01.17.14.003.500.02.01.117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11950000371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62003000444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62002002394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ლუკ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62004008207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01611108935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4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4" w:right="35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01.17.14.003.500.02.01.120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01211109174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01611109183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ნნუ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01711109175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01901119318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62001006546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01.17.14.003.500.02.01.121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62001033802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62001024123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62001044507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62802024582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62011002622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01.17.14.003.500.02.01.125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ჟა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19250015618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62011002624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ჟა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39550007293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62011002623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59002004450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01.17.14.003.500.02.01.128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01011022993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50001002638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59002004474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01011092995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2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62005019017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01.17.14.003.500.02.01.129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62502019199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62902019198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01356002628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ბჟა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01026001098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01027041687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01.17.14.003.500.02.01.132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62802015065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62602018164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01352013489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62007008752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62003005859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01.17.14.003.500.03.01.140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22150000960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01750134506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01450204538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19001010997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62001006221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01.17.14.003.500.03.01.141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01950160183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01550041251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01650008599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39001003213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2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62006014293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01.17.14.003.500.03.01.145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01254018797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01150060833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62006048620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01030001335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62001016660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01.17.14.003.500.03.01.152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ედეა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62011002766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62001013874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62001045215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62001045216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62006001226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01.17.14.003.500.03.01.153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01450165201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62202018195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62006019225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48001001954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62001040821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01.17.14.003.500.03.01.156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62001039749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62001014708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01850113832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01019080122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62009000397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01.17.14.003.500.03.01.161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39450009866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39350013742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39450007781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19001039086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62005015542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01.17.14.003.500.03.01.164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01450047415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01850009762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01350081724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01028007118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2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65002010029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4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05" w:right="40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01.17.14.003.500.03.01.165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19850005297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19350002032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01650140787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01350205314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62001022478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5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01.17.14.003.500.03.01.168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62802013370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62702013367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62007004879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24001001600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62001021108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01.17.14.003.500.03.01.169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01253010690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01753010691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01450044422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18001032272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62004019981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01.17.14.003.500.03.01.173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62004026682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62004026787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62002006511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31001053461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ნდ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62006039670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01.17.14.003.500.03.01.176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62006039797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62006064634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8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01019058659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01850072248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62004010167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01.17.14.003.500.03.01.181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62502012055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62102016687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01250095587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ჟა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48001003034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50301005337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01.17.14.003.500.03.01.185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01550103621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01950141892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01550185432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13001063035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62004001145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01.17.14.003.500.03.01.184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62902016195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62502014731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01750050892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33001009179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62003015818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2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01.17.14.003.500.03.01.188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01450074385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01353009827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01750004681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01001066592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1010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62001037995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N3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5" w:right="24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01.17.14.003.500.03.01.19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99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62004002357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01.17.14.003.500.03.01.192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62004000961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62802019676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01750025697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01019012902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835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59004001554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2" w:right="30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7" w:right="24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3" w:right="4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7" w:right="19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37.0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01.17.14.003.532.01.51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974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62004018934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2" w:right="31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7" w:right="24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3" w:right="40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7" w:right="19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37.0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7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01.17.14.003.532.01.50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2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62006021090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spacing w:line="200" w:lineRule="exact"/>
              <w:ind w:left="112" w:right="74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11" w:right="30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1" w:right="25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02" w:right="40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5" w:right="15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36.57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01.17.14.003.532.02.093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62005007849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62005005743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2" w:right="82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40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1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2" w:right="40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6" w:right="1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37.05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01.17.14.003.499.01.01.545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62005005742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917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მუშკუ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62302012541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57" w:lineRule="auto"/>
              <w:ind w:left="101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7" w:right="24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2" w:right="36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01.17.14.003.499.01.01.052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744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62001012122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spacing w:line="257" w:lineRule="auto"/>
              <w:ind w:left="101" w:right="71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46" w:right="24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2" w:right="36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5" w:right="15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01.17.14.003.499.01.01.571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778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ნჟ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62003002534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spacing w:line="257" w:lineRule="auto"/>
              <w:ind w:left="101" w:right="71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46" w:right="24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2" w:right="36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3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3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01.17.14.003.499.01.01.056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0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893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62001021233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57" w:lineRule="auto"/>
              <w:ind w:left="101" w:right="71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2" w:right="404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5" w:right="157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37.0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5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01.17.14.003.499.02.01.533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744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62007002807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spacing w:line="257" w:lineRule="auto"/>
              <w:ind w:left="100" w:right="71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44" w:right="24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2" w:right="404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36.8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01.17.14.003.499.02.01.517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62001023668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40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01.17.14.003.499.02.01.107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62602019832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62602010192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01254020340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01034002095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847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62003005204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5" w:right="24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9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01.17.14.003.499.02.01.513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929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62004022271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5" w:right="24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01.17.14.003.499.02.01.523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708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ეფხ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43001018388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spacing w:line="257" w:lineRule="auto"/>
              <w:ind w:left="102" w:right="70" w:firstLine="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N4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45" w:right="240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2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01.17.14.003.499.02.01.539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62001013545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40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36.87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01.17.14.003.499.02.01.549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62001018748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62001032597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2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640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01.17.14.003.502.03.640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62001036354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65408002322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01750033036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01950115270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20001022531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0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3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62005005542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1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3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6" w:right="15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01.17.14.003.536.01.02.025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57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62005000290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62005004980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01550062267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უგულ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01250177026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60001124448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59002000272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01.17.14.003.501.01.01.153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01027024680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65715000592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50001001858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01750165587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01450200367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696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59002001735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119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87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01.17.14.003.500.02.01.563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62006014385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70" w:right="33" w:firstLine="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4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01.17.14.003.498.01.01.117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62006017609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62202022723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62602022722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62102022721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62006008380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62006039184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05" w:right="70" w:firstLine="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454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01.17.14.003.508.03.454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62006052883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62006063249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6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62902009924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62004007123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05" w:right="70" w:firstLine="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518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79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01.17.14.003.508.03.518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გუჩუა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62004000942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გუჩუა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62004026965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გუჩუა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01150171927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59001127009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ჟი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62004017404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05" w:right="71" w:firstLine="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555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69.28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01.17.14.003.508.03.555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2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9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62004025698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01850066885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01850181737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ნცა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01019089182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998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62004007318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2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6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95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01.17.14.003.535.02.03.543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62007013324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01.17.14.003.535.02.01.124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ნუცა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01954002622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01550031066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62202017307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01017042596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907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62004023039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2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3" w:right="40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151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01.17.14.003.535.01.03.151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62001044730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354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66.80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01.17.14.003.502.02.354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62003003528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62001044729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01027077562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01250158175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62004010624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52.58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7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01.17.14.003.502.02.392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62004011030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62004028938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62004016282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2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66.56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7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01.17.14.003.502.02.402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01950166099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01850131825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01950083863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19601116375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4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62702013517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72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01.17.14.003.536.01.02.037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01150009456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01150117957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01357004136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62001040066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01450222602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5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მუშკუ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62007004915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6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36.87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01.17.14.003.535.03.03.049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57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ბაბრი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62007004917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5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59002001960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6" w:right="70" w:firstLine="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4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  <w:p w:rsidR="000C7D57" w:rsidRDefault="000C7D57"/>
          <w:p w:rsidR="000C7D57" w:rsidRPr="000C7D57" w:rsidRDefault="000C7D57" w:rsidP="000C7D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48.42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01.17.14.003.508.02.199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57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50001002564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57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იჭი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62004009747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05" w:right="70" w:firstLine="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50.93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01.17.14.003.508.02.372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57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62004020533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62006013030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40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4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01.17.14.003.499.01.01.019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62902013442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62006064619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62006064514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მუმლ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01024047123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62001044498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65.93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01.17.14.003.532.02.099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62001043693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62001005174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12003000833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62004026426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3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48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2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01.17.14.003.535.03.03.048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01250191718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1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ნული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62003003346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spacing w:line="200" w:lineRule="exact"/>
              <w:ind w:left="115" w:right="79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55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01.17.14.003.502.01.01.174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გუგუს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62003015296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გუგუს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01101124496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გუგუს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62001046402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გუგუს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62003016268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01550087125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30001003073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01.17.14.003.502.03.571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62302017419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30550000278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62702017418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30750000173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30450000426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62003015136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00" w:lineRule="exact"/>
            </w:pPr>
          </w:p>
          <w:p w:rsidR="00150077" w:rsidRDefault="00E86800">
            <w:pPr>
              <w:spacing w:line="200" w:lineRule="exact"/>
              <w:ind w:left="105" w:right="70" w:firstLine="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80.16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01.17.14.003.498.01.01.073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62202021895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12350000640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12350002546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52250001830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12001005640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01017007516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5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65.10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01.17.14.003.500.03.01.177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62001025896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01750032498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62001045877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62001005129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62005014670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65.44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01.17.14.003.500.03.01.195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11250001449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01353003236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01150127412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პაპი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11001007738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41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62004025303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spacing w:line="200" w:lineRule="exact"/>
              <w:ind w:left="115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68.58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01.17.14.003.536.01.02.014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1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01650060334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01450102871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01950166869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01005037057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62007006069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5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68.34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01.17.14.003.536.01.02.022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62007015918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01250174503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01150058281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48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9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62007011786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62004013888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68.62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01.17.14.003.536.01.02.027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01850119638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01650006384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01550012245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39001025896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</w:rPr>
              <w:t>208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ნჟ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62005002745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71.61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01.17.14.003.536.01.02.061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იზორია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62002001177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62005002747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62005002744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ჟუჟუნა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62004001815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</w:rPr>
              <w:t>209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62004016214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68.49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01.17.14.003.536.01.02.062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ნუნუ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62006022540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62006038984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62006064215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62902010758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48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</w:rPr>
              <w:t>210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0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62006039752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68.88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01.17.14.003.536.01.02.134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62005011101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01951002188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01250008821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19750013744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1022"/>
        </w:trPr>
        <w:tc>
          <w:tcPr>
            <w:tcW w:w="3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00" w:lineRule="exact"/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00" w:lineRule="exact"/>
            </w:pPr>
          </w:p>
          <w:p w:rsidR="00150077" w:rsidRDefault="00E86800">
            <w:pPr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62007007560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57" w:lineRule="auto"/>
              <w:ind w:left="102" w:right="70" w:firstLine="1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 ,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N2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8</w:t>
            </w:r>
          </w:p>
        </w:tc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247" w:right="24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B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363" w:right="3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9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10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15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36.5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7</w:t>
            </w:r>
          </w:p>
        </w:tc>
        <w:tc>
          <w:tcPr>
            <w:tcW w:w="22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ind w:left="1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01.17.14.003.535.02.03.10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6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62005025790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00" w:lineRule="exact"/>
            </w:pPr>
          </w:p>
          <w:p w:rsidR="00150077" w:rsidRDefault="00E86800">
            <w:pPr>
              <w:spacing w:line="200" w:lineRule="exact"/>
              <w:ind w:left="69" w:right="34" w:firstLine="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72.78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01.17.14.003.498.01.01.140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01655002915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62005028441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62005028439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62002000482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62004004995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00" w:lineRule="exact"/>
            </w:pPr>
          </w:p>
          <w:p w:rsidR="00150077" w:rsidRDefault="00E86800">
            <w:pPr>
              <w:spacing w:line="200" w:lineRule="exact"/>
              <w:ind w:left="115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72.52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01.17.14.003.508.01.060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62004005921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62004021900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01850101982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01952003152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62006053478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69" w:right="34" w:firstLine="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69.79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01.17.14.003.498.01.01.155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01350057017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01756006040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8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19001006932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19001061573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62006039642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244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72.55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01.17.14.003.502.01.01.244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62006009087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62006057997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01750036169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01350162795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62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00" w:lineRule="exact"/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62001006625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66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01.17.14.003.535.03.01.030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4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62902019838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01256013249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01850081085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რობაქი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41001027765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217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62007014415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7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90.57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01.17.14.003.532.01.069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01756012713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62007004583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01711112135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ნუნუ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62007004607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4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62007013668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01811100907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01950228970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81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01027025953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69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218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62004001005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69" w:right="34" w:firstLine="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36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13" w:righ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72.52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01.17.14.003.498.01.01.100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626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00" w:lineRule="exact"/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01350040158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11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65523001080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11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01005009524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11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01005018528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219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62001002375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6" w:right="1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69.28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01.17.14.003.508.01.075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01450114801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62102020625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62001028901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05001000907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62005012179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79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7" w:right="1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69.40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01.17.14.003.508.01.086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01350055072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01650148719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01754014837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ზირა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აჭ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15001005054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221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62001029082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5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1" w:right="2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64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72.52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01.17.14.003.508.01.116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62602011249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01855007534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19001066073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62001031239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62001031247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222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62007003073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0" w:right="2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118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01.17.14.003.508.01.118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01250027532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ნუნუ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01001004511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01027089402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01030036487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223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62004013548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88" w:right="51" w:firstLine="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3" w:right="25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423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01.17.14.003.508.03.423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01350136543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62202011331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62402020162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01850006598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35001094080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1368"/>
        <w:gridCol w:w="1766"/>
        <w:gridCol w:w="1097"/>
        <w:gridCol w:w="2038"/>
        <w:gridCol w:w="864"/>
        <w:gridCol w:w="670"/>
        <w:gridCol w:w="967"/>
        <w:gridCol w:w="554"/>
        <w:gridCol w:w="684"/>
        <w:gridCol w:w="2203"/>
        <w:gridCol w:w="1147"/>
      </w:tblGrid>
      <w:tr w:rsidR="00150077">
        <w:trPr>
          <w:trHeight w:hRule="exact" w:val="31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224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დ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62001001612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88" w:right="51" w:firstLine="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432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72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52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01.17.14.003.508.03.432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62001045646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62001045693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01150158783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იბაი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01801102507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01750100052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62001000907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62004001675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88" w:right="51" w:firstLine="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34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3" w:right="2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63" w:righ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537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69.28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01.17.14.003.508.03.537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62602020506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01657003394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01853018715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12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ეფხ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1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0"/>
              <w:ind w:left="1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29001003841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3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226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4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62006003291</w:t>
            </w:r>
          </w:p>
        </w:tc>
        <w:tc>
          <w:tcPr>
            <w:tcW w:w="20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14" w:right="80" w:firstLine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 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3" w:right="24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04" w:right="4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55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67.08</w:t>
            </w:r>
          </w:p>
        </w:tc>
        <w:tc>
          <w:tcPr>
            <w:tcW w:w="220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01.17.14.003.502.02.330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01352005741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62202022693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62006020447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0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01025006192</w:t>
            </w:r>
          </w:p>
        </w:tc>
        <w:tc>
          <w:tcPr>
            <w:tcW w:w="20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6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55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0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430"/>
        <w:gridCol w:w="1586"/>
        <w:gridCol w:w="1082"/>
        <w:gridCol w:w="2114"/>
        <w:gridCol w:w="888"/>
        <w:gridCol w:w="967"/>
        <w:gridCol w:w="684"/>
        <w:gridCol w:w="746"/>
        <w:gridCol w:w="2242"/>
        <w:gridCol w:w="1226"/>
      </w:tblGrid>
      <w:tr w:rsidR="00150077">
        <w:trPr>
          <w:trHeight w:hRule="exact" w:val="593"/>
        </w:trPr>
        <w:tc>
          <w:tcPr>
            <w:tcW w:w="13325" w:type="dxa"/>
            <w:gridSpan w:val="11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4836" w:right="4830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თბილი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ხ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ვა</w:t>
            </w:r>
            <w:r>
              <w:rPr>
                <w:rFonts w:ascii="Sylfaen" w:eastAsia="Sylfaen" w:hAnsi="Sylfaen" w:cs="Sylfaen"/>
                <w:spacing w:val="1"/>
                <w:sz w:val="28"/>
                <w:szCs w:val="28"/>
              </w:rPr>
              <w:t>დ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ასხვ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w w:val="103"/>
                <w:sz w:val="28"/>
                <w:szCs w:val="28"/>
              </w:rPr>
              <w:t>(</w:t>
            </w:r>
            <w:r>
              <w:rPr>
                <w:rFonts w:ascii="Calibri" w:eastAsia="Calibri" w:hAnsi="Calibri" w:cs="Calibri"/>
                <w:b/>
                <w:w w:val="103"/>
                <w:sz w:val="28"/>
                <w:szCs w:val="28"/>
              </w:rPr>
              <w:t>320)</w:t>
            </w:r>
          </w:p>
        </w:tc>
      </w:tr>
      <w:tr w:rsidR="00150077">
        <w:trPr>
          <w:trHeight w:hRule="exact" w:val="382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6"/>
              <w:ind w:left="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№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42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533" w:right="53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78"/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პირა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64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თი</w:t>
            </w:r>
          </w:p>
        </w:tc>
        <w:tc>
          <w:tcPr>
            <w:tcW w:w="8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9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რპ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უს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9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10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2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41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E86800">
            <w:pPr>
              <w:spacing w:before="80"/>
              <w:ind w:left="18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 w:right="9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გო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62014000733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49" w:lineRule="auto"/>
              <w:ind w:left="91" w:right="55" w:firstLine="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ულე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54" w:right="3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046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 w:right="-2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65002001261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სო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62004012801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 w:right="9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ერედი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62004000594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9" w:lineRule="auto"/>
              <w:ind w:left="92" w:right="55" w:firstLine="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ულე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54" w:right="3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2" w:right="21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49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049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აჩი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5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თაძე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4"/>
              <w:ind w:left="47" w:right="-2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62102008988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თაძე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60001051059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 w:right="9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ნო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ერედი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62004022606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49" w:lineRule="auto"/>
              <w:ind w:left="92" w:right="55" w:firstLine="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ულე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54" w:right="3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2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52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052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ტო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ერედი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01554020466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 w:right="9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5"/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62005004425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9" w:lineRule="auto"/>
              <w:ind w:left="92" w:right="55" w:firstLine="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ულე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54" w:right="3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55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055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5"/>
              <w:ind w:left="47" w:right="-2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62005004941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5"/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62802023104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 w:right="9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ვანე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აჩ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5"/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62001007703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9" w:lineRule="auto"/>
              <w:ind w:left="92" w:right="54" w:firstLine="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ულე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54" w:right="3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58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058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გო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აჩ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5"/>
              <w:ind w:left="47" w:right="-2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01019089335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24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ეკლ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4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აჩ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5"/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62502019109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 w:right="9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62001016476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9" w:lineRule="auto"/>
              <w:ind w:left="92" w:right="54" w:firstLine="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ულე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55" w:right="35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61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061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ამაზ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 w:right="-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62001014796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გი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62002004810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 w:right="9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ნანავა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62006055605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line="200" w:lineRule="exact"/>
              <w:ind w:left="278" w:right="27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position w:val="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position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2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 w:line="254" w:lineRule="auto"/>
              <w:ind w:left="129" w:right="124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ალ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 xml:space="preserve">ეფ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გამზ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ი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N7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011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გი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გაზ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 w:right="-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65014001099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5" w:right="9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ედი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62001038591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line="200" w:lineRule="exact"/>
              <w:ind w:left="278" w:right="27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position w:val="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position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2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 w:line="254" w:lineRule="auto"/>
              <w:ind w:left="129" w:right="124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ალ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 xml:space="preserve">ეფ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გამზ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ი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N7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20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48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85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020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ვან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ღვავა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 w:right="-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62001029593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38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430"/>
        <w:gridCol w:w="1586"/>
        <w:gridCol w:w="1082"/>
        <w:gridCol w:w="2114"/>
        <w:gridCol w:w="888"/>
        <w:gridCol w:w="967"/>
        <w:gridCol w:w="684"/>
        <w:gridCol w:w="746"/>
        <w:gridCol w:w="2242"/>
        <w:gridCol w:w="1224"/>
      </w:tblGrid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6" w:right="9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ლ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ძაძამ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62001021713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line="200" w:lineRule="exact"/>
              <w:ind w:left="278" w:right="27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position w:val="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position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position w:val="1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2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 w:line="254" w:lineRule="auto"/>
              <w:ind w:left="129" w:right="124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ალ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 xml:space="preserve">ეფ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გამზ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ი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N7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23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82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023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ლეილა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ძაძამ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 w:right="-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62001022090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ლერი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ანე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62003000243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315" w:right="26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33" w:right="2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974" w:right="96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9" w:right="25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55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002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გზარ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62003002403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893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ანჟ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62005000216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7"/>
              <w:ind w:left="315" w:right="26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33" w:right="28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974" w:right="96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8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9" w:right="25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</w:t>
            </w:r>
          </w:p>
        </w:tc>
        <w:tc>
          <w:tcPr>
            <w:tcW w:w="2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003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62005018215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15" w:right="26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33" w:right="28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974" w:right="96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Calibri" w:eastAsia="Calibri" w:hAnsi="Calibri" w:cs="Calibri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9" w:right="25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009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ამაზ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20001050851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ლ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62602018094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13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62006039659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315" w:right="26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32" w:right="28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974" w:right="96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Calibri" w:eastAsia="Calibri" w:hAnsi="Calibri" w:cs="Calibri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92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012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მარ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62006008504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გაგ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62001002655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314" w:right="26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32" w:right="28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974" w:right="96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Calibri" w:eastAsia="Calibri" w:hAnsi="Calibri" w:cs="Calibri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13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97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013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სო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62001031949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1195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15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ჯანჯღავა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62001008777</w:t>
            </w:r>
          </w:p>
        </w:tc>
        <w:tc>
          <w:tcPr>
            <w:tcW w:w="21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64" w:lineRule="auto"/>
              <w:ind w:left="37" w:right="35" w:firstLine="44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ჩა,</w:t>
            </w:r>
            <w:r>
              <w:rPr>
                <w:rFonts w:ascii="Sylfaen" w:eastAsia="Sylfaen" w:hAnsi="Sylfaen" w:cs="Sylfaen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ind w:left="974" w:right="970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4</w:t>
            </w:r>
          </w:p>
        </w:tc>
        <w:tc>
          <w:tcPr>
            <w:tcW w:w="8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8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Calibri" w:eastAsia="Calibri" w:hAnsi="Calibri" w:cs="Calibri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9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00" w:right="39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</w:p>
        </w:tc>
        <w:tc>
          <w:tcPr>
            <w:tcW w:w="2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014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16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62005005242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74" w:right="26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21" w:right="17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ლეკ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ობრო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ჩა</w:t>
            </w:r>
          </w:p>
          <w:p w:rsidR="00150077" w:rsidRDefault="00E86800">
            <w:pPr>
              <w:spacing w:before="9"/>
              <w:ind w:left="301" w:right="29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ბლოკ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"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"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0" w:right="39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22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65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206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022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ჩარ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62005018330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8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</w:p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ჩაჩხ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62003002849</w:t>
            </w:r>
          </w:p>
        </w:tc>
        <w:tc>
          <w:tcPr>
            <w:tcW w:w="211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49" w:lineRule="auto"/>
              <w:ind w:left="92" w:right="54" w:firstLine="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აფ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ულე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8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354" w:right="3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68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213" w:right="21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53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1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86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053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00" w:lineRule="exact"/>
            </w:pPr>
          </w:p>
          <w:p w:rsidR="00150077" w:rsidRDefault="00E86800">
            <w:pPr>
              <w:ind w:left="9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იკოლოზ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ათა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01350003543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ანას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ათა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01250109011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გი</w:t>
            </w:r>
          </w:p>
        </w:tc>
        <w:tc>
          <w:tcPr>
            <w:tcW w:w="15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ათა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01003015680</w:t>
            </w:r>
          </w:p>
        </w:tc>
        <w:tc>
          <w:tcPr>
            <w:tcW w:w="211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6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8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38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1315"/>
        <w:gridCol w:w="1522"/>
        <w:gridCol w:w="1198"/>
        <w:gridCol w:w="2321"/>
        <w:gridCol w:w="1159"/>
        <w:gridCol w:w="1032"/>
        <w:gridCol w:w="746"/>
        <w:gridCol w:w="826"/>
        <w:gridCol w:w="1896"/>
        <w:gridCol w:w="1238"/>
      </w:tblGrid>
      <w:tr w:rsidR="00150077">
        <w:trPr>
          <w:trHeight w:hRule="exact" w:val="593"/>
        </w:trPr>
        <w:tc>
          <w:tcPr>
            <w:tcW w:w="13639" w:type="dxa"/>
            <w:gridSpan w:val="11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5282" w:right="5277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გო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რ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ხ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ვა</w:t>
            </w:r>
            <w:r>
              <w:rPr>
                <w:rFonts w:ascii="Sylfaen" w:eastAsia="Sylfaen" w:hAnsi="Sylfaen" w:cs="Sylfaen"/>
                <w:spacing w:val="1"/>
                <w:sz w:val="28"/>
                <w:szCs w:val="28"/>
              </w:rPr>
              <w:t>დ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ასხვ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w w:val="103"/>
                <w:sz w:val="28"/>
                <w:szCs w:val="28"/>
              </w:rPr>
              <w:t>(</w:t>
            </w:r>
            <w:r>
              <w:rPr>
                <w:rFonts w:ascii="Calibri" w:eastAsia="Calibri" w:hAnsi="Calibri" w:cs="Calibri"/>
                <w:b/>
                <w:w w:val="103"/>
                <w:sz w:val="28"/>
                <w:szCs w:val="28"/>
              </w:rPr>
              <w:t>320)</w:t>
            </w:r>
          </w:p>
        </w:tc>
      </w:tr>
      <w:tr w:rsidR="00150077">
        <w:trPr>
          <w:trHeight w:hRule="exact" w:val="590"/>
        </w:trPr>
        <w:tc>
          <w:tcPr>
            <w:tcW w:w="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№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36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502" w:right="498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პირა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23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7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თი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14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არბაზო</w:t>
            </w:r>
          </w:p>
        </w:tc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12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13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14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8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4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1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</w:tr>
      <w:tr w:rsidR="00150077">
        <w:trPr>
          <w:trHeight w:hRule="exact" w:val="406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62007012094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9" w:lineRule="auto"/>
              <w:ind w:left="98" w:right="94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32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90" w:right="28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41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002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62007000677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ლუკა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59250011121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59350003266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ლ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59450014948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იულო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59001068998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6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როლ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ანდ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62007007707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9" w:lineRule="auto"/>
              <w:ind w:left="98" w:right="94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32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90" w:right="28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53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007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01450122600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62007014664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ბული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ცუც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62007007718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06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01001086449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1358"/>
        </w:trPr>
        <w:tc>
          <w:tcPr>
            <w:tcW w:w="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ჩვაძე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59002004656</w:t>
            </w:r>
          </w:p>
        </w:tc>
        <w:tc>
          <w:tcPr>
            <w:tcW w:w="23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47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98</w:t>
            </w:r>
          </w:p>
        </w:tc>
        <w:tc>
          <w:tcPr>
            <w:tcW w:w="18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047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1301"/>
        </w:trPr>
        <w:tc>
          <w:tcPr>
            <w:tcW w:w="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43001029639</w:t>
            </w:r>
          </w:p>
        </w:tc>
        <w:tc>
          <w:tcPr>
            <w:tcW w:w="23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54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98</w:t>
            </w:r>
          </w:p>
        </w:tc>
        <w:tc>
          <w:tcPr>
            <w:tcW w:w="18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054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27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6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თამა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ათა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50001000499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49" w:lineRule="auto"/>
              <w:ind w:left="98" w:right="94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32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55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74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055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27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ნო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59450009453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27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მალ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0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59001087765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6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1315"/>
        <w:gridCol w:w="1522"/>
        <w:gridCol w:w="1198"/>
        <w:gridCol w:w="2321"/>
        <w:gridCol w:w="1159"/>
        <w:gridCol w:w="1032"/>
        <w:gridCol w:w="746"/>
        <w:gridCol w:w="826"/>
        <w:gridCol w:w="1896"/>
        <w:gridCol w:w="1238"/>
      </w:tblGrid>
      <w:tr w:rsidR="00150077">
        <w:trPr>
          <w:trHeight w:hRule="exact" w:val="533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ედიკო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62005007572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ind w:left="496" w:right="4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60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95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060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533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62005025459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75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სნამი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59002002798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61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061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43150003136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ვან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59002007481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00" w:lineRule="exact"/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96" w:right="4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65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065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59250007233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59550009525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59850017581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59002005706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59002005655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1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ხვ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ედელი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0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43001006702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სანა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59002003767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spacing w:line="249" w:lineRule="auto"/>
              <w:ind w:left="234" w:right="78" w:hanging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გი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ანწ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N25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8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187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059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99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50001002057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ცირ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43001040394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96" w:right="4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41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47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041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70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01450052261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59250018235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43001040190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ნო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იდოდ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59002003114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96" w:right="4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70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012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70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აბ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ურო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50101004705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70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8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ურო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7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50001003021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69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ვახ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ანგ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ფი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50601004506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20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020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569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ფი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59150020945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69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თამარ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59001111339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6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1315"/>
        <w:gridCol w:w="1522"/>
        <w:gridCol w:w="1198"/>
        <w:gridCol w:w="2321"/>
        <w:gridCol w:w="1159"/>
        <w:gridCol w:w="1032"/>
        <w:gridCol w:w="746"/>
        <w:gridCol w:w="826"/>
        <w:gridCol w:w="1896"/>
        <w:gridCol w:w="1238"/>
      </w:tblGrid>
      <w:tr w:rsidR="00150077">
        <w:trPr>
          <w:trHeight w:hRule="exact" w:val="1186"/>
        </w:trPr>
        <w:tc>
          <w:tcPr>
            <w:tcW w:w="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13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რ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59004002995</w:t>
            </w:r>
          </w:p>
        </w:tc>
        <w:tc>
          <w:tcPr>
            <w:tcW w:w="23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22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58</w:t>
            </w:r>
          </w:p>
        </w:tc>
        <w:tc>
          <w:tcPr>
            <w:tcW w:w="18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022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1440"/>
        </w:trPr>
        <w:tc>
          <w:tcPr>
            <w:tcW w:w="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მსაძე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62005011616</w:t>
            </w:r>
          </w:p>
        </w:tc>
        <w:tc>
          <w:tcPr>
            <w:tcW w:w="23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47</w:t>
            </w:r>
          </w:p>
        </w:tc>
        <w:tc>
          <w:tcPr>
            <w:tcW w:w="18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031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660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15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ღა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62004022757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200" w:lineRule="exact"/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34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034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აზა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ობო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59201131800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16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თამარ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01011092693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36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98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036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ანას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აჩ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01750182923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აჩ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12001099236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59004000651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49" w:lineRule="auto"/>
              <w:ind w:left="234" w:right="78" w:hanging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გი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ანწ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N27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88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58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189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058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59004000215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50001003177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50401005399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01250124411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18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ხაზი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50001002092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97" w:right="95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ჭო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აძ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1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ბ</w:t>
            </w:r>
          </w:p>
        </w:tc>
        <w:tc>
          <w:tcPr>
            <w:tcW w:w="115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9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31" w:right="42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4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33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47</w:t>
            </w:r>
          </w:p>
        </w:tc>
        <w:tc>
          <w:tcPr>
            <w:tcW w:w="18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033</w:t>
            </w:r>
          </w:p>
        </w:tc>
        <w:tc>
          <w:tcPr>
            <w:tcW w:w="123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ჟ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ჟ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50001002071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სო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59002006517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5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3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6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1289"/>
        <w:gridCol w:w="1598"/>
        <w:gridCol w:w="1262"/>
        <w:gridCol w:w="2321"/>
        <w:gridCol w:w="1277"/>
        <w:gridCol w:w="1082"/>
        <w:gridCol w:w="734"/>
        <w:gridCol w:w="722"/>
        <w:gridCol w:w="1752"/>
        <w:gridCol w:w="1278"/>
      </w:tblGrid>
      <w:tr w:rsidR="00150077">
        <w:trPr>
          <w:trHeight w:hRule="exact" w:val="593"/>
        </w:trPr>
        <w:tc>
          <w:tcPr>
            <w:tcW w:w="13598" w:type="dxa"/>
            <w:gridSpan w:val="11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135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ქ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ლ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ქ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ხ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აშ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უ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რ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,</w:t>
            </w:r>
            <w:r>
              <w:rPr>
                <w:rFonts w:ascii="Calibri" w:eastAsia="Calibri" w:hAnsi="Calibri" w:cs="Calibri"/>
                <w:b/>
                <w:spacing w:val="4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ქუჩ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უ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ავ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ელ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,</w:t>
            </w:r>
            <w:r>
              <w:rPr>
                <w:rFonts w:ascii="Calibri" w:eastAsia="Calibri" w:hAnsi="Calibri" w:cs="Calibri"/>
                <w:b/>
                <w:spacing w:val="4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spacing w:val="5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44</w:t>
            </w:r>
            <w:r>
              <w:rPr>
                <w:rFonts w:ascii="Calibri" w:eastAsia="Calibri" w:hAnsi="Calibri" w:cs="Calibri"/>
                <w:b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;</w:t>
            </w:r>
            <w:r>
              <w:rPr>
                <w:rFonts w:ascii="Calibri" w:eastAsia="Calibri" w:hAnsi="Calibri" w:cs="Calibri"/>
                <w:b/>
                <w:spacing w:val="3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ქ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ლ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ქ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ხ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აშ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უ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რ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,</w:t>
            </w:r>
            <w:r>
              <w:rPr>
                <w:rFonts w:ascii="Calibri" w:eastAsia="Calibri" w:hAnsi="Calibri" w:cs="Calibri"/>
                <w:b/>
                <w:spacing w:val="4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ქუჩ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ა</w:t>
            </w:r>
            <w:r>
              <w:rPr>
                <w:rFonts w:ascii="Sylfaen" w:eastAsia="Sylfaen" w:hAnsi="Sylfaen" w:cs="Sylfaen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უ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ავ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ელ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ი</w:t>
            </w:r>
            <w:r>
              <w:rPr>
                <w:rFonts w:ascii="Sylfaen" w:eastAsia="Sylfaen" w:hAnsi="Sylfaen" w:cs="Sylfaen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,</w:t>
            </w:r>
            <w:r>
              <w:rPr>
                <w:rFonts w:ascii="Calibri" w:eastAsia="Calibri" w:hAnsi="Calibri" w:cs="Calibri"/>
                <w:b/>
                <w:spacing w:val="4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spacing w:val="5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3"/>
                <w:sz w:val="28"/>
                <w:szCs w:val="28"/>
              </w:rPr>
              <w:t>42</w:t>
            </w:r>
          </w:p>
        </w:tc>
      </w:tr>
      <w:tr w:rsidR="00150077">
        <w:trPr>
          <w:trHeight w:hRule="exact" w:val="626"/>
        </w:trPr>
        <w:tc>
          <w:tcPr>
            <w:tcW w:w="2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before="9" w:line="200" w:lineRule="exact"/>
            </w:pPr>
          </w:p>
          <w:p w:rsidR="00150077" w:rsidRDefault="00E86800">
            <w:pPr>
              <w:ind w:left="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№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5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41" w:right="53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პირა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23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4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თი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0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არბაზო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15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11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N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</w:tr>
      <w:tr w:rsidR="00150077">
        <w:trPr>
          <w:trHeight w:hRule="exact" w:val="427"/>
        </w:trPr>
        <w:tc>
          <w:tcPr>
            <w:tcW w:w="28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ზო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3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62003010583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spacing w:line="252" w:lineRule="auto"/>
              <w:ind w:left="23" w:right="18" w:firstLine="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ჩა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44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;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ქი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54" w:right="55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58" w:right="4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0" w:right="23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58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175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355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010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27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შა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3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62003015138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27"/>
        </w:trPr>
        <w:tc>
          <w:tcPr>
            <w:tcW w:w="28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მანანა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62003010769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ნო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ილდი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59002000915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00" w:lineRule="exact"/>
            </w:pPr>
          </w:p>
          <w:p w:rsidR="00150077" w:rsidRDefault="00E86800">
            <w:pPr>
              <w:spacing w:line="252" w:lineRule="auto"/>
              <w:ind w:left="25" w:right="20" w:firstLine="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ჩა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44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;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ქი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54" w:right="55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58" w:right="4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0" w:right="23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07</w:t>
            </w:r>
          </w:p>
        </w:tc>
        <w:tc>
          <w:tcPr>
            <w:tcW w:w="175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355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011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50701005416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50501005472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გი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59350008273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59450022137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აზ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59001068355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ნე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59003000079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52" w:lineRule="auto"/>
              <w:ind w:left="25" w:right="20" w:firstLine="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ჩა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44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;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ქი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54" w:right="55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58" w:right="4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0" w:right="23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14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87</w:t>
            </w:r>
          </w:p>
        </w:tc>
        <w:tc>
          <w:tcPr>
            <w:tcW w:w="175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355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014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ნო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59001012885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50101004445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59150015210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სო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ცო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50901005381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აზა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59001035542</w:t>
            </w:r>
          </w:p>
        </w:tc>
        <w:tc>
          <w:tcPr>
            <w:tcW w:w="23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00" w:lineRule="exact"/>
            </w:pPr>
          </w:p>
          <w:p w:rsidR="00150077" w:rsidRDefault="00E86800">
            <w:pPr>
              <w:spacing w:line="252" w:lineRule="auto"/>
              <w:ind w:left="25" w:right="20" w:firstLine="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ჩა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44</w:t>
            </w:r>
            <w:r>
              <w:rPr>
                <w:rFonts w:ascii="Calibri" w:eastAsia="Calibri" w:hAnsi="Calibri" w:cs="Calibri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;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ქი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42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54" w:right="55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58" w:right="45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40" w:right="23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22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72</w:t>
            </w:r>
          </w:p>
        </w:tc>
        <w:tc>
          <w:tcPr>
            <w:tcW w:w="175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355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022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50001001883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ზი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50001001884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2"/>
              <w:ind w:left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50601005484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3"/>
              <w:ind w:left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59550017044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60"/>
        </w:trPr>
        <w:tc>
          <w:tcPr>
            <w:tcW w:w="28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ლერი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</w:p>
        </w:tc>
        <w:tc>
          <w:tcPr>
            <w:tcW w:w="1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22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3"/>
              <w:ind w:left="13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59001026548</w:t>
            </w:r>
          </w:p>
        </w:tc>
        <w:tc>
          <w:tcPr>
            <w:tcW w:w="23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5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100" w:bottom="280" w:left="900" w:header="720" w:footer="720" w:gutter="0"/>
          <w:cols w:space="720"/>
        </w:sectPr>
      </w:pPr>
    </w:p>
    <w:p w:rsidR="00150077" w:rsidRDefault="00150077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1118"/>
        <w:gridCol w:w="1164"/>
        <w:gridCol w:w="1454"/>
        <w:gridCol w:w="2206"/>
        <w:gridCol w:w="1195"/>
        <w:gridCol w:w="982"/>
        <w:gridCol w:w="982"/>
        <w:gridCol w:w="1958"/>
        <w:gridCol w:w="1637"/>
      </w:tblGrid>
      <w:tr w:rsidR="00150077">
        <w:trPr>
          <w:trHeight w:hRule="exact" w:val="703"/>
        </w:trPr>
        <w:tc>
          <w:tcPr>
            <w:tcW w:w="132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781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Sylfaen" w:eastAsia="Sylfaen" w:hAnsi="Sylfaen" w:cs="Sylfaen"/>
                <w:spacing w:val="2"/>
                <w:sz w:val="34"/>
                <w:szCs w:val="34"/>
              </w:rPr>
              <w:t>ქ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ალა</w:t>
            </w:r>
            <w:r>
              <w:rPr>
                <w:rFonts w:ascii="Sylfaen" w:eastAsia="Sylfaen" w:hAnsi="Sylfaen" w:cs="Sylfaen"/>
                <w:spacing w:val="2"/>
                <w:sz w:val="34"/>
                <w:szCs w:val="34"/>
              </w:rPr>
              <w:t>ქ</w:t>
            </w:r>
            <w:r>
              <w:rPr>
                <w:rFonts w:ascii="Sylfaen" w:eastAsia="Sylfaen" w:hAnsi="Sylfaen" w:cs="Sylfaen"/>
                <w:sz w:val="34"/>
                <w:szCs w:val="34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34"/>
                <w:szCs w:val="34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34"/>
                <w:szCs w:val="34"/>
              </w:rPr>
              <w:t>ქუ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თაისი</w:t>
            </w:r>
            <w:r>
              <w:rPr>
                <w:rFonts w:ascii="Calibri" w:eastAsia="Calibri" w:hAnsi="Calibri" w:cs="Calibri"/>
                <w:b/>
                <w:sz w:val="34"/>
                <w:szCs w:val="34"/>
              </w:rPr>
              <w:t>,</w:t>
            </w:r>
            <w:r>
              <w:rPr>
                <w:rFonts w:ascii="Calibri" w:eastAsia="Calibri" w:hAnsi="Calibri" w:cs="Calibri"/>
                <w:b/>
                <w:spacing w:val="1"/>
                <w:sz w:val="34"/>
                <w:szCs w:val="34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34"/>
                <w:szCs w:val="34"/>
              </w:rPr>
              <w:t>ქუ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ჩ</w:t>
            </w:r>
            <w:r>
              <w:rPr>
                <w:rFonts w:ascii="Sylfaen" w:eastAsia="Sylfaen" w:hAnsi="Sylfaen" w:cs="Sylfaen"/>
                <w:sz w:val="34"/>
                <w:szCs w:val="34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ო</w:t>
            </w:r>
            <w:r>
              <w:rPr>
                <w:rFonts w:ascii="Sylfaen" w:eastAsia="Sylfaen" w:hAnsi="Sylfaen" w:cs="Sylfaen"/>
                <w:spacing w:val="4"/>
                <w:sz w:val="34"/>
                <w:szCs w:val="34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34"/>
                <w:szCs w:val="34"/>
              </w:rPr>
              <w:t>ხ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ელი</w:t>
            </w:r>
            <w:r>
              <w:rPr>
                <w:rFonts w:ascii="Calibri" w:eastAsia="Calibri" w:hAnsi="Calibri" w:cs="Calibri"/>
                <w:b/>
                <w:sz w:val="34"/>
                <w:szCs w:val="34"/>
              </w:rPr>
              <w:t>,</w:t>
            </w:r>
            <w:r>
              <w:rPr>
                <w:rFonts w:ascii="Calibri" w:eastAsia="Calibri" w:hAnsi="Calibri" w:cs="Calibri"/>
                <w:b/>
                <w:spacing w:val="3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b/>
                <w:sz w:val="34"/>
                <w:szCs w:val="34"/>
              </w:rPr>
              <w:t>,</w:t>
            </w:r>
            <w:r>
              <w:rPr>
                <w:rFonts w:ascii="Calibri" w:eastAsia="Calibri" w:hAnsi="Calibri" w:cs="Calibri"/>
                <w:b/>
                <w:spacing w:val="5"/>
                <w:sz w:val="34"/>
                <w:szCs w:val="3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ნაკ</w:t>
            </w:r>
            <w:r>
              <w:rPr>
                <w:rFonts w:ascii="Sylfaen" w:eastAsia="Sylfaen" w:hAnsi="Sylfaen" w:cs="Sylfaen"/>
                <w:spacing w:val="2"/>
                <w:sz w:val="34"/>
                <w:szCs w:val="34"/>
              </w:rPr>
              <w:t>ვ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ეთ</w:t>
            </w:r>
            <w:r>
              <w:rPr>
                <w:rFonts w:ascii="Sylfaen" w:eastAsia="Sylfaen" w:hAnsi="Sylfaen" w:cs="Sylfaen"/>
                <w:sz w:val="34"/>
                <w:szCs w:val="34"/>
              </w:rPr>
              <w:t>ი</w:t>
            </w:r>
            <w:r>
              <w:rPr>
                <w:rFonts w:ascii="Sylfaen" w:eastAsia="Sylfaen" w:hAnsi="Sylfaen" w:cs="Sylfaen"/>
                <w:spacing w:val="-3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1"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w w:val="101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b/>
                <w:spacing w:val="1"/>
                <w:sz w:val="34"/>
                <w:szCs w:val="34"/>
              </w:rPr>
              <w:t>-</w:t>
            </w:r>
            <w:r>
              <w:rPr>
                <w:rFonts w:ascii="Calibri" w:eastAsia="Calibri" w:hAnsi="Calibri" w:cs="Calibri"/>
                <w:b/>
                <w:w w:val="101"/>
                <w:sz w:val="34"/>
                <w:szCs w:val="34"/>
              </w:rPr>
              <w:t>2</w:t>
            </w:r>
          </w:p>
        </w:tc>
      </w:tr>
      <w:tr w:rsidR="00150077">
        <w:trPr>
          <w:trHeight w:hRule="exact" w:val="552"/>
        </w:trPr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86" w:right="185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N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17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ხე</w:t>
            </w:r>
            <w:r>
              <w:rPr>
                <w:rFonts w:ascii="Sylfaen" w:eastAsia="Sylfaen" w:hAnsi="Sylfaen" w:cs="Sylfaen"/>
                <w:spacing w:val="4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311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ვარ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77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პი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რად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N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611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მის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თი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3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თუ</w:t>
            </w:r>
            <w:r>
              <w:rPr>
                <w:rFonts w:ascii="Sylfaen" w:eastAsia="Sylfaen" w:hAnsi="Sylfaen" w:cs="Sylfaen"/>
                <w:spacing w:val="4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3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ინი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ს N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72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ფარ</w:t>
            </w: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თი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537"/>
              <w:rPr>
                <w:rFonts w:ascii="Sylfaen" w:eastAsia="Sylfaen" w:hAnsi="Sylfaen" w:cs="Sylfaen"/>
                <w:sz w:val="19"/>
                <w:szCs w:val="19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კ</w:t>
            </w:r>
            <w:proofErr w:type="gramEnd"/>
            <w:r>
              <w:rPr>
                <w:rFonts w:ascii="Sylfaen" w:eastAsia="Sylfaen" w:hAnsi="Sylfaen" w:cs="Sylfaen"/>
                <w:sz w:val="19"/>
                <w:szCs w:val="19"/>
              </w:rPr>
              <w:t>.</w:t>
            </w:r>
            <w:r>
              <w:rPr>
                <w:rFonts w:ascii="Sylfaen" w:eastAsia="Sylfaen" w:hAnsi="Sylfaen" w:cs="Sylfae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ოდი</w:t>
            </w:r>
          </w:p>
        </w:tc>
        <w:tc>
          <w:tcPr>
            <w:tcW w:w="1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318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მეს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9"/>
                <w:szCs w:val="19"/>
              </w:rPr>
              <w:t>უთ</w:t>
            </w:r>
            <w:r>
              <w:rPr>
                <w:rFonts w:ascii="Sylfaen" w:eastAsia="Sylfaen" w:hAnsi="Sylfaen" w:cs="Sylfaen"/>
                <w:spacing w:val="3"/>
                <w:sz w:val="19"/>
                <w:szCs w:val="19"/>
              </w:rPr>
              <w:t>რ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ე</w:t>
            </w:r>
          </w:p>
        </w:tc>
      </w:tr>
      <w:tr w:rsidR="00150077">
        <w:trPr>
          <w:trHeight w:hRule="exact" w:val="785"/>
        </w:trPr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08" w:right="19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w w:val="99"/>
                <w:sz w:val="21"/>
                <w:szCs w:val="21"/>
              </w:rPr>
              <w:t>1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21"/>
                <w:szCs w:val="21"/>
              </w:rPr>
            </w:pPr>
            <w:r>
              <w:rPr>
                <w:rFonts w:ascii="Sylfaen" w:eastAsia="Sylfaen" w:hAnsi="Sylfaen" w:cs="Sylfaen"/>
                <w:sz w:val="21"/>
                <w:szCs w:val="21"/>
              </w:rPr>
              <w:t>ნაზი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21"/>
                <w:szCs w:val="21"/>
              </w:rPr>
            </w:pP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ა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38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62003009971</w:t>
            </w:r>
          </w:p>
        </w:tc>
        <w:tc>
          <w:tcPr>
            <w:tcW w:w="22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4" w:lineRule="auto"/>
              <w:ind w:left="9" w:right="5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ქ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ალა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ქ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ქ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თ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99"/>
                <w:sz w:val="21"/>
                <w:szCs w:val="21"/>
              </w:rPr>
              <w:t>ქ</w:t>
            </w:r>
            <w:r>
              <w:rPr>
                <w:rFonts w:ascii="Sylfaen" w:eastAsia="Sylfaen" w:hAnsi="Sylfaen" w:cs="Sylfaen"/>
                <w:w w:val="99"/>
                <w:sz w:val="21"/>
                <w:szCs w:val="21"/>
              </w:rPr>
              <w:t>უ</w:t>
            </w:r>
            <w:r>
              <w:rPr>
                <w:rFonts w:ascii="Sylfaen" w:eastAsia="Sylfaen" w:hAnsi="Sylfaen" w:cs="Sylfaen"/>
                <w:spacing w:val="1"/>
                <w:w w:val="99"/>
                <w:sz w:val="21"/>
                <w:szCs w:val="21"/>
              </w:rPr>
              <w:t>ჩ</w:t>
            </w:r>
            <w:r>
              <w:rPr>
                <w:rFonts w:ascii="Sylfaen" w:eastAsia="Sylfaen" w:hAnsi="Sylfaen" w:cs="Sylfaen"/>
                <w:w w:val="99"/>
                <w:sz w:val="21"/>
                <w:szCs w:val="21"/>
              </w:rPr>
              <w:t xml:space="preserve">ა </w:t>
            </w: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ო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ხ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ელ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N2,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21"/>
                <w:szCs w:val="21"/>
              </w:rPr>
              <w:t>ნაკვე</w:t>
            </w:r>
            <w:r>
              <w:rPr>
                <w:rFonts w:ascii="Sylfaen" w:eastAsia="Sylfaen" w:hAnsi="Sylfaen" w:cs="Sylfaen"/>
                <w:spacing w:val="1"/>
                <w:w w:val="99"/>
                <w:sz w:val="21"/>
                <w:szCs w:val="21"/>
              </w:rPr>
              <w:t>თ</w:t>
            </w:r>
            <w:r>
              <w:rPr>
                <w:rFonts w:ascii="Sylfaen" w:eastAsia="Sylfaen" w:hAnsi="Sylfaen" w:cs="Sylfaen"/>
                <w:w w:val="99"/>
                <w:sz w:val="21"/>
                <w:szCs w:val="21"/>
              </w:rPr>
              <w:t xml:space="preserve">ი </w:t>
            </w:r>
            <w:r>
              <w:rPr>
                <w:rFonts w:ascii="Calibri" w:eastAsia="Calibri" w:hAnsi="Calibri" w:cs="Calibri"/>
                <w:w w:val="99"/>
                <w:sz w:val="21"/>
                <w:szCs w:val="21"/>
              </w:rPr>
              <w:t>N1</w:t>
            </w:r>
            <w:r>
              <w:rPr>
                <w:rFonts w:ascii="Calibri" w:eastAsia="Calibri" w:hAnsi="Calibri" w:cs="Calibri"/>
                <w:spacing w:val="1"/>
                <w:w w:val="99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w w:val="99"/>
                <w:sz w:val="21"/>
                <w:szCs w:val="21"/>
              </w:rPr>
              <w:t>2</w:t>
            </w:r>
          </w:p>
        </w:tc>
        <w:tc>
          <w:tcPr>
            <w:tcW w:w="11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508" w:right="489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w w:val="99"/>
                <w:sz w:val="21"/>
                <w:szCs w:val="21"/>
              </w:rPr>
              <w:t>4</w:t>
            </w:r>
          </w:p>
        </w:tc>
        <w:tc>
          <w:tcPr>
            <w:tcW w:w="98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3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109</w:t>
            </w:r>
          </w:p>
        </w:tc>
        <w:tc>
          <w:tcPr>
            <w:tcW w:w="98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41.24</w:t>
            </w:r>
          </w:p>
        </w:tc>
        <w:tc>
          <w:tcPr>
            <w:tcW w:w="19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03.05.26.115.01.109</w:t>
            </w:r>
          </w:p>
        </w:tc>
        <w:tc>
          <w:tcPr>
            <w:tcW w:w="16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00" w:lineRule="exact"/>
            </w:pPr>
          </w:p>
          <w:p w:rsidR="00150077" w:rsidRDefault="00E86800">
            <w:pPr>
              <w:ind w:left="208"/>
              <w:rPr>
                <w:rFonts w:ascii="Sylfaen" w:eastAsia="Sylfaen" w:hAnsi="Sylfaen" w:cs="Sylfaen"/>
                <w:sz w:val="21"/>
                <w:szCs w:val="21"/>
              </w:rPr>
            </w:pPr>
            <w:r>
              <w:rPr>
                <w:rFonts w:ascii="Sylfaen" w:eastAsia="Sylfaen" w:hAnsi="Sylfaen" w:cs="Sylfaen"/>
                <w:sz w:val="21"/>
                <w:szCs w:val="21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ხ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ელმწ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ფ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ო</w:t>
            </w:r>
          </w:p>
        </w:tc>
      </w:tr>
      <w:tr w:rsidR="00150077">
        <w:trPr>
          <w:trHeight w:hRule="exact" w:val="785"/>
        </w:trPr>
        <w:tc>
          <w:tcPr>
            <w:tcW w:w="59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21"/>
                <w:szCs w:val="21"/>
              </w:rPr>
            </w:pP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შორ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ენა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21"/>
                <w:szCs w:val="21"/>
              </w:rPr>
            </w:pP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ა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38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62003003254</w:t>
            </w:r>
          </w:p>
        </w:tc>
        <w:tc>
          <w:tcPr>
            <w:tcW w:w="220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9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8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8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95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63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785"/>
        </w:trPr>
        <w:tc>
          <w:tcPr>
            <w:tcW w:w="5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21"/>
                <w:szCs w:val="21"/>
              </w:rPr>
            </w:pPr>
            <w:r>
              <w:rPr>
                <w:rFonts w:ascii="Sylfaen" w:eastAsia="Sylfaen" w:hAnsi="Sylfaen" w:cs="Sylfaen"/>
                <w:sz w:val="21"/>
                <w:szCs w:val="21"/>
              </w:rPr>
              <w:t>ემზარ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21"/>
                <w:szCs w:val="21"/>
              </w:rPr>
            </w:pP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21"/>
                <w:szCs w:val="21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21"/>
                <w:szCs w:val="21"/>
              </w:rPr>
              <w:t>ი</w:t>
            </w:r>
            <w:r>
              <w:rPr>
                <w:rFonts w:ascii="Sylfaen" w:eastAsia="Sylfaen" w:hAnsi="Sylfaen" w:cs="Sylfaen"/>
                <w:sz w:val="21"/>
                <w:szCs w:val="21"/>
              </w:rPr>
              <w:t>ა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38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62003001861</w:t>
            </w:r>
          </w:p>
        </w:tc>
        <w:tc>
          <w:tcPr>
            <w:tcW w:w="22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9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6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40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1135"/>
        <w:gridCol w:w="1368"/>
        <w:gridCol w:w="1224"/>
        <w:gridCol w:w="2242"/>
        <w:gridCol w:w="1147"/>
        <w:gridCol w:w="1018"/>
        <w:gridCol w:w="826"/>
        <w:gridCol w:w="773"/>
        <w:gridCol w:w="1790"/>
        <w:gridCol w:w="1277"/>
      </w:tblGrid>
      <w:tr w:rsidR="00150077">
        <w:trPr>
          <w:trHeight w:hRule="exact" w:val="698"/>
        </w:trPr>
        <w:tc>
          <w:tcPr>
            <w:tcW w:w="13186" w:type="dxa"/>
            <w:gridSpan w:val="11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4903" w:right="4900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სამ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ეგ</w:t>
            </w:r>
            <w:r>
              <w:rPr>
                <w:rFonts w:ascii="Sylfaen" w:eastAsia="Sylfaen" w:hAnsi="Sylfaen" w:cs="Sylfaen"/>
                <w:spacing w:val="2"/>
                <w:sz w:val="28"/>
                <w:szCs w:val="2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28"/>
                <w:szCs w:val="28"/>
              </w:rPr>
              <w:t>ელ</w:t>
            </w:r>
            <w:r>
              <w:rPr>
                <w:rFonts w:ascii="Sylfaen" w:eastAsia="Sylfaen" w:hAnsi="Sylfaen" w:cs="Sylfaen"/>
                <w:sz w:val="28"/>
                <w:szCs w:val="28"/>
              </w:rPr>
              <w:t>ო</w:t>
            </w:r>
            <w:r>
              <w:rPr>
                <w:rFonts w:ascii="Sylfaen" w:eastAsia="Sylfaen" w:hAnsi="Sylfaen" w:cs="Sylfaen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w w:val="103"/>
                <w:sz w:val="28"/>
                <w:szCs w:val="28"/>
              </w:rPr>
              <w:t>(</w:t>
            </w:r>
            <w:r>
              <w:rPr>
                <w:rFonts w:ascii="Sylfaen" w:eastAsia="Sylfaen" w:hAnsi="Sylfaen" w:cs="Sylfaen"/>
                <w:spacing w:val="2"/>
                <w:w w:val="102"/>
                <w:sz w:val="28"/>
                <w:szCs w:val="28"/>
              </w:rPr>
              <w:t>ს</w:t>
            </w:r>
            <w:r>
              <w:rPr>
                <w:rFonts w:ascii="Sylfaen" w:eastAsia="Sylfaen" w:hAnsi="Sylfaen" w:cs="Sylfaen"/>
                <w:spacing w:val="3"/>
                <w:w w:val="102"/>
                <w:sz w:val="28"/>
                <w:szCs w:val="28"/>
              </w:rPr>
              <w:t>ხ</w:t>
            </w:r>
            <w:r>
              <w:rPr>
                <w:rFonts w:ascii="Sylfaen" w:eastAsia="Sylfaen" w:hAnsi="Sylfaen" w:cs="Sylfaen"/>
                <w:spacing w:val="2"/>
                <w:w w:val="102"/>
                <w:sz w:val="28"/>
                <w:szCs w:val="28"/>
              </w:rPr>
              <w:t>ვა</w:t>
            </w:r>
            <w:r>
              <w:rPr>
                <w:rFonts w:ascii="Sylfaen" w:eastAsia="Sylfaen" w:hAnsi="Sylfaen" w:cs="Sylfaen"/>
                <w:spacing w:val="1"/>
                <w:w w:val="102"/>
                <w:sz w:val="28"/>
                <w:szCs w:val="28"/>
              </w:rPr>
              <w:t>დ</w:t>
            </w:r>
            <w:r>
              <w:rPr>
                <w:rFonts w:ascii="Sylfaen" w:eastAsia="Sylfaen" w:hAnsi="Sylfaen" w:cs="Sylfaen"/>
                <w:spacing w:val="2"/>
                <w:w w:val="102"/>
                <w:sz w:val="28"/>
                <w:szCs w:val="28"/>
              </w:rPr>
              <w:t>ასხვ</w:t>
            </w:r>
            <w:r>
              <w:rPr>
                <w:rFonts w:ascii="Sylfaen" w:eastAsia="Sylfaen" w:hAnsi="Sylfaen" w:cs="Sylfaen"/>
                <w:spacing w:val="3"/>
                <w:w w:val="102"/>
                <w:sz w:val="28"/>
                <w:szCs w:val="28"/>
              </w:rPr>
              <w:t>ა</w:t>
            </w:r>
            <w:r>
              <w:rPr>
                <w:rFonts w:ascii="Calibri" w:eastAsia="Calibri" w:hAnsi="Calibri" w:cs="Calibri"/>
                <w:b/>
                <w:w w:val="103"/>
                <w:sz w:val="28"/>
                <w:szCs w:val="28"/>
              </w:rPr>
              <w:t>)</w:t>
            </w:r>
          </w:p>
        </w:tc>
      </w:tr>
      <w:tr w:rsidR="00150077">
        <w:trPr>
          <w:trHeight w:hRule="exact" w:val="336"/>
        </w:trPr>
        <w:tc>
          <w:tcPr>
            <w:tcW w:w="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94" w:right="95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N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27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425" w:right="42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23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პირა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N</w:t>
            </w:r>
          </w:p>
        </w:tc>
        <w:tc>
          <w:tcPr>
            <w:tcW w:w="2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70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13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არბაზო</w:t>
            </w:r>
          </w:p>
        </w:tc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11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10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N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11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520"/>
              <w:rPr>
                <w:rFonts w:ascii="Sylfaen" w:eastAsia="Sylfaen" w:hAnsi="Sylfaen" w:cs="Sylfaen"/>
                <w:sz w:val="16"/>
                <w:szCs w:val="16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proofErr w:type="gramEnd"/>
            <w:r>
              <w:rPr>
                <w:rFonts w:ascii="Sylfaen" w:eastAsia="Sylfaen" w:hAnsi="Sylfaen" w:cs="Sylfaen"/>
                <w:sz w:val="16"/>
                <w:szCs w:val="16"/>
              </w:rPr>
              <w:t>.</w:t>
            </w:r>
            <w:r>
              <w:rPr>
                <w:rFonts w:ascii="Sylfaen" w:eastAsia="Sylfaen" w:hAnsi="Sylfaen" w:cs="Sylfae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E86800">
            <w:pPr>
              <w:spacing w:before="58"/>
              <w:ind w:left="21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</w:tr>
      <w:tr w:rsidR="00150077">
        <w:trPr>
          <w:trHeight w:hRule="exact" w:val="418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7" w:right="98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12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62001016203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33" w:right="32" w:firstLine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ს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ქი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დიდი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ას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N46,</w:t>
            </w:r>
            <w:r>
              <w:rPr>
                <w:rFonts w:ascii="Calibri" w:eastAsia="Calibri" w:hAnsi="Calibri" w:cs="Calibri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N2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6" w:right="48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31" w:right="41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92" w:right="2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17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68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</w:p>
        </w:tc>
        <w:tc>
          <w:tcPr>
            <w:tcW w:w="179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248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017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18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ვახ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ანგ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12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62001016202</w:t>
            </w:r>
          </w:p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9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აზ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12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62001004723</w:t>
            </w:r>
          </w:p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9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12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62001042870</w:t>
            </w:r>
          </w:p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9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12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62302009791</w:t>
            </w:r>
          </w:p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9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ანჟ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9"/>
              <w:ind w:left="12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19001014673</w:t>
            </w:r>
          </w:p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9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მარ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62006055326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spacing w:line="249" w:lineRule="auto"/>
              <w:ind w:left="32" w:right="30" w:firstLine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ს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ქი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დიდი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ას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N46,</w:t>
            </w:r>
            <w:r>
              <w:rPr>
                <w:rFonts w:ascii="Calibri" w:eastAsia="Calibri" w:hAnsi="Calibri" w:cs="Calibri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89" w:right="48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24" w:right="42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 w:right="28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81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20</w:t>
            </w:r>
          </w:p>
        </w:tc>
        <w:tc>
          <w:tcPr>
            <w:tcW w:w="179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247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081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27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18"/>
        </w:trPr>
        <w:tc>
          <w:tcPr>
            <w:tcW w:w="38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ვაჩახ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62006051667</w:t>
            </w:r>
          </w:p>
        </w:tc>
        <w:tc>
          <w:tcPr>
            <w:tcW w:w="224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73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9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62009005541</w:t>
            </w:r>
          </w:p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9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1370"/>
        </w:trPr>
        <w:tc>
          <w:tcPr>
            <w:tcW w:w="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62005015843</w:t>
            </w:r>
          </w:p>
        </w:tc>
        <w:tc>
          <w:tcPr>
            <w:tcW w:w="2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0" w:line="200" w:lineRule="exact"/>
            </w:pPr>
          </w:p>
          <w:p w:rsidR="00150077" w:rsidRDefault="00E86800">
            <w:pPr>
              <w:spacing w:line="249" w:lineRule="auto"/>
              <w:ind w:left="50" w:right="45" w:firstLine="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 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ოფელ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ახა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ოფელი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ანთ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გავას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N3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25" w:right="42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 w:right="28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28</w:t>
            </w:r>
          </w:p>
        </w:tc>
        <w:tc>
          <w:tcPr>
            <w:tcW w:w="7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34</w:t>
            </w:r>
          </w:p>
        </w:tc>
        <w:tc>
          <w:tcPr>
            <w:tcW w:w="1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028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638"/>
        </w:trPr>
        <w:tc>
          <w:tcPr>
            <w:tcW w:w="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0" w:right="10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კობა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ირი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1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62006033729</w:t>
            </w:r>
          </w:p>
        </w:tc>
        <w:tc>
          <w:tcPr>
            <w:tcW w:w="224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spacing w:line="249" w:lineRule="auto"/>
              <w:ind w:left="33" w:right="31" w:firstLine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დიდი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ს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 xml:space="preserve">, </w:t>
            </w:r>
            <w:r>
              <w:rPr>
                <w:rFonts w:ascii="Calibri" w:eastAsia="Calibri" w:hAnsi="Calibri" w:cs="Calibri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ქი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დიდი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ას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N46,</w:t>
            </w:r>
            <w:r>
              <w:rPr>
                <w:rFonts w:ascii="Calibri" w:eastAsia="Calibri" w:hAnsi="Calibri" w:cs="Calibri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N4</w:t>
            </w:r>
          </w:p>
        </w:tc>
        <w:tc>
          <w:tcPr>
            <w:tcW w:w="114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89" w:right="48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0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24" w:right="42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 w:right="28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33</w:t>
            </w:r>
          </w:p>
        </w:tc>
        <w:tc>
          <w:tcPr>
            <w:tcW w:w="773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60</w:t>
            </w:r>
          </w:p>
        </w:tc>
        <w:tc>
          <w:tcPr>
            <w:tcW w:w="179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247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033</w:t>
            </w:r>
          </w:p>
        </w:tc>
        <w:tc>
          <w:tcPr>
            <w:tcW w:w="127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638"/>
        </w:trPr>
        <w:tc>
          <w:tcPr>
            <w:tcW w:w="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ნანა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2" w:line="200" w:lineRule="exact"/>
            </w:pPr>
          </w:p>
          <w:p w:rsidR="00150077" w:rsidRDefault="00E86800">
            <w:pPr>
              <w:ind w:left="1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62006034421</w:t>
            </w:r>
          </w:p>
        </w:tc>
        <w:tc>
          <w:tcPr>
            <w:tcW w:w="224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4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73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9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7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520" w:bottom="280" w:left="900" w:header="720" w:footer="720" w:gutter="0"/>
          <w:cols w:space="720"/>
        </w:sectPr>
      </w:pPr>
    </w:p>
    <w:p w:rsidR="00150077" w:rsidRDefault="0015007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277"/>
        <w:gridCol w:w="1306"/>
        <w:gridCol w:w="1378"/>
        <w:gridCol w:w="2378"/>
        <w:gridCol w:w="1378"/>
        <w:gridCol w:w="929"/>
        <w:gridCol w:w="929"/>
        <w:gridCol w:w="2074"/>
        <w:gridCol w:w="1550"/>
      </w:tblGrid>
      <w:tr w:rsidR="00150077">
        <w:trPr>
          <w:trHeight w:hRule="exact" w:val="665"/>
        </w:trPr>
        <w:tc>
          <w:tcPr>
            <w:tcW w:w="135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4622" w:right="4620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ქვ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ემ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ო</w:t>
            </w:r>
            <w:r>
              <w:rPr>
                <w:rFonts w:ascii="Sylfaen" w:eastAsia="Sylfaen" w:hAnsi="Sylfaen" w:cs="Sylfaen"/>
                <w:spacing w:val="4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ქა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რ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თლ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ი</w:t>
            </w:r>
            <w:r>
              <w:rPr>
                <w:rFonts w:ascii="Sylfaen" w:eastAsia="Sylfaen" w:hAnsi="Sylfaen" w:cs="Sylfaen"/>
                <w:spacing w:val="9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1"/>
                <w:sz w:val="32"/>
                <w:szCs w:val="32"/>
              </w:rPr>
              <w:t>(</w:t>
            </w:r>
            <w:r>
              <w:rPr>
                <w:rFonts w:ascii="Sylfaen" w:eastAsia="Sylfaen" w:hAnsi="Sylfaen" w:cs="Sylfaen"/>
                <w:spacing w:val="3"/>
                <w:w w:val="101"/>
                <w:sz w:val="32"/>
                <w:szCs w:val="32"/>
              </w:rPr>
              <w:t>სხ</w:t>
            </w:r>
            <w:r>
              <w:rPr>
                <w:rFonts w:ascii="Sylfaen" w:eastAsia="Sylfaen" w:hAnsi="Sylfaen" w:cs="Sylfaen"/>
                <w:spacing w:val="1"/>
                <w:w w:val="101"/>
                <w:sz w:val="32"/>
                <w:szCs w:val="32"/>
              </w:rPr>
              <w:t>ვა</w:t>
            </w:r>
            <w:r>
              <w:rPr>
                <w:rFonts w:ascii="Sylfaen" w:eastAsia="Sylfaen" w:hAnsi="Sylfaen" w:cs="Sylfaen"/>
                <w:spacing w:val="2"/>
                <w:w w:val="101"/>
                <w:sz w:val="32"/>
                <w:szCs w:val="32"/>
              </w:rPr>
              <w:t>და</w:t>
            </w:r>
            <w:r>
              <w:rPr>
                <w:rFonts w:ascii="Sylfaen" w:eastAsia="Sylfaen" w:hAnsi="Sylfaen" w:cs="Sylfaen"/>
                <w:spacing w:val="3"/>
                <w:w w:val="101"/>
                <w:sz w:val="32"/>
                <w:szCs w:val="32"/>
              </w:rPr>
              <w:t>ს</w:t>
            </w:r>
            <w:r>
              <w:rPr>
                <w:rFonts w:ascii="Sylfaen" w:eastAsia="Sylfaen" w:hAnsi="Sylfaen" w:cs="Sylfaen"/>
                <w:spacing w:val="2"/>
                <w:w w:val="101"/>
                <w:sz w:val="32"/>
                <w:szCs w:val="32"/>
              </w:rPr>
              <w:t>ხ</w:t>
            </w:r>
            <w:r>
              <w:rPr>
                <w:rFonts w:ascii="Sylfaen" w:eastAsia="Sylfaen" w:hAnsi="Sylfaen" w:cs="Sylfaen"/>
                <w:spacing w:val="1"/>
                <w:w w:val="101"/>
                <w:sz w:val="32"/>
                <w:szCs w:val="32"/>
              </w:rPr>
              <w:t>ვ</w:t>
            </w:r>
            <w:r>
              <w:rPr>
                <w:rFonts w:ascii="Sylfaen" w:eastAsia="Sylfaen" w:hAnsi="Sylfaen" w:cs="Sylfaen"/>
                <w:spacing w:val="2"/>
                <w:w w:val="101"/>
                <w:sz w:val="32"/>
                <w:szCs w:val="32"/>
              </w:rPr>
              <w:t>ა</w:t>
            </w:r>
            <w:r>
              <w:rPr>
                <w:rFonts w:ascii="Calibri" w:eastAsia="Calibri" w:hAnsi="Calibri" w:cs="Calibri"/>
                <w:b/>
                <w:w w:val="101"/>
                <w:sz w:val="32"/>
                <w:szCs w:val="32"/>
              </w:rPr>
              <w:t>)</w:t>
            </w:r>
          </w:p>
        </w:tc>
      </w:tr>
      <w:tr w:rsidR="00150077">
        <w:trPr>
          <w:trHeight w:hRule="exact" w:val="535"/>
        </w:trPr>
        <w:tc>
          <w:tcPr>
            <w:tcW w:w="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31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ხ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395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ვა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პ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7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4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ლი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1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16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ფ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618"/>
              <w:rPr>
                <w:rFonts w:ascii="Sylfaen" w:eastAsia="Sylfaen" w:hAnsi="Sylfaen" w:cs="Sylfaen"/>
                <w:sz w:val="18"/>
                <w:szCs w:val="18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აკ</w:t>
            </w:r>
            <w:proofErr w:type="gramEnd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. 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კო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9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აკ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ე</w:t>
            </w:r>
          </w:p>
        </w:tc>
      </w:tr>
      <w:tr w:rsidR="00150077">
        <w:trPr>
          <w:trHeight w:hRule="exact" w:val="523"/>
        </w:trPr>
        <w:tc>
          <w:tcPr>
            <w:tcW w:w="3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2" w:right="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მ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ნ</w:t>
            </w:r>
            <w:r>
              <w:rPr>
                <w:rFonts w:ascii="Sylfaen" w:eastAsia="Sylfaen" w:hAnsi="Sylfaen" w:cs="Sylfaen"/>
                <w:spacing w:val="1"/>
              </w:rPr>
              <w:t>ო</w:t>
            </w:r>
            <w:r>
              <w:rPr>
                <w:rFonts w:ascii="Sylfaen" w:eastAsia="Sylfaen" w:hAnsi="Sylfaen" w:cs="Sylfaen"/>
              </w:rPr>
              <w:t>ნი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მ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ხი</w:t>
            </w:r>
            <w:r>
              <w:rPr>
                <w:rFonts w:ascii="Sylfaen" w:eastAsia="Sylfaen" w:hAnsi="Sylfaen" w:cs="Sylfaen"/>
              </w:rPr>
              <w:t>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62003007172</w:t>
            </w:r>
          </w:p>
        </w:tc>
        <w:tc>
          <w:tcPr>
            <w:tcW w:w="23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60" w:lineRule="exact"/>
              <w:ind w:left="226" w:right="224" w:firstLine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  <w:spacing w:val="-1"/>
                <w:w w:val="99"/>
              </w:rPr>
              <w:t>გა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რ</w:t>
            </w:r>
            <w:r>
              <w:rPr>
                <w:rFonts w:ascii="Sylfaen" w:eastAsia="Sylfaen" w:hAnsi="Sylfaen" w:cs="Sylfaen"/>
                <w:w w:val="99"/>
              </w:rPr>
              <w:t>დ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ბ</w:t>
            </w:r>
            <w:r>
              <w:rPr>
                <w:rFonts w:ascii="Sylfaen" w:eastAsia="Sylfaen" w:hAnsi="Sylfaen" w:cs="Sylfaen"/>
                <w:w w:val="99"/>
              </w:rPr>
              <w:t>ნ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 xml:space="preserve">ის </w:t>
            </w:r>
            <w:r>
              <w:rPr>
                <w:rFonts w:ascii="Sylfaen" w:eastAsia="Sylfaen" w:hAnsi="Sylfaen" w:cs="Sylfaen"/>
                <w:w w:val="99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იცი</w:t>
            </w:r>
            <w:r>
              <w:rPr>
                <w:rFonts w:ascii="Sylfaen" w:eastAsia="Sylfaen" w:hAnsi="Sylfaen" w:cs="Sylfaen"/>
                <w:w w:val="99"/>
              </w:rPr>
              <w:t>პ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ალი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ტ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ტ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ი</w:t>
            </w:r>
            <w:r>
              <w:rPr>
                <w:rFonts w:ascii="Calibri" w:eastAsia="Calibri" w:hAnsi="Calibri" w:cs="Calibri"/>
                <w:w w:val="99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ალა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</w:rPr>
              <w:t>ი</w:t>
            </w:r>
            <w:r>
              <w:rPr>
                <w:rFonts w:ascii="Sylfaen" w:eastAsia="Sylfaen" w:hAnsi="Sylfaen" w:cs="Sylfaen"/>
                <w:spacing w:val="-12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</w:rPr>
              <w:t>გა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</w:rPr>
              <w:t>დ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ბ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ნი</w:t>
            </w:r>
            <w:r>
              <w:rPr>
                <w:rFonts w:ascii="Sylfaen" w:eastAsia="Sylfaen" w:hAnsi="Sylfaen" w:cs="Sylfaen"/>
                <w:spacing w:val="-15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კ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ო</w:t>
            </w:r>
            <w:r>
              <w:rPr>
                <w:rFonts w:ascii="Sylfaen" w:eastAsia="Sylfaen" w:hAnsi="Sylfaen" w:cs="Sylfaen"/>
                <w:w w:val="99"/>
              </w:rPr>
              <w:t>ნს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ტ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ა</w:t>
            </w:r>
            <w:r>
              <w:rPr>
                <w:rFonts w:ascii="Sylfaen" w:eastAsia="Sylfaen" w:hAnsi="Sylfaen" w:cs="Sylfaen"/>
                <w:w w:val="9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ტ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ი</w:t>
            </w:r>
            <w:r>
              <w:rPr>
                <w:rFonts w:ascii="Sylfaen" w:eastAsia="Sylfaen" w:hAnsi="Sylfaen" w:cs="Sylfaen"/>
                <w:w w:val="99"/>
              </w:rPr>
              <w:t xml:space="preserve">ნე </w:t>
            </w:r>
            <w:r>
              <w:rPr>
                <w:rFonts w:ascii="Sylfaen" w:eastAsia="Sylfaen" w:hAnsi="Sylfaen" w:cs="Sylfaen"/>
                <w:spacing w:val="-1"/>
              </w:rPr>
              <w:t>ლე</w:t>
            </w: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ელი</w:t>
            </w:r>
            <w:r>
              <w:rPr>
                <w:rFonts w:ascii="Sylfaen" w:eastAsia="Sylfaen" w:hAnsi="Sylfaen" w:cs="Sylfaen"/>
              </w:rPr>
              <w:t>ძ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5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</w:rPr>
              <w:t>უჩა</w:t>
            </w:r>
            <w:r>
              <w:rPr>
                <w:rFonts w:ascii="Sylfaen" w:eastAsia="Sylfaen" w:hAnsi="Sylfaen" w:cs="Sylfaen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>6</w:t>
            </w: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95" w:right="5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9</w:t>
            </w:r>
          </w:p>
        </w:tc>
        <w:tc>
          <w:tcPr>
            <w:tcW w:w="9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19" w:right="3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42</w:t>
            </w:r>
          </w:p>
        </w:tc>
        <w:tc>
          <w:tcPr>
            <w:tcW w:w="9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41.00</w:t>
            </w:r>
          </w:p>
        </w:tc>
        <w:tc>
          <w:tcPr>
            <w:tcW w:w="20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81.15.07.019.01.042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6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ახელ</w:t>
            </w:r>
            <w:r>
              <w:rPr>
                <w:rFonts w:ascii="Sylfaen" w:eastAsia="Sylfaen" w:hAnsi="Sylfaen" w:cs="Sylfaen"/>
              </w:rPr>
              <w:t>მწ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ფ</w:t>
            </w:r>
            <w:r>
              <w:rPr>
                <w:rFonts w:ascii="Sylfaen" w:eastAsia="Sylfaen" w:hAnsi="Sylfaen" w:cs="Sylfaen"/>
              </w:rPr>
              <w:t>ო</w:t>
            </w:r>
          </w:p>
        </w:tc>
      </w:tr>
      <w:tr w:rsidR="00150077">
        <w:trPr>
          <w:trHeight w:hRule="exact" w:val="523"/>
        </w:trPr>
        <w:tc>
          <w:tcPr>
            <w:tcW w:w="3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აკლი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ჭ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  <w:spacing w:val="1"/>
              </w:rPr>
              <w:t>ორ</w:t>
            </w:r>
            <w:r>
              <w:rPr>
                <w:rFonts w:ascii="Sylfaen" w:eastAsia="Sylfaen" w:hAnsi="Sylfaen" w:cs="Sylfaen"/>
                <w:spacing w:val="-1"/>
              </w:rPr>
              <w:t>ია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62002005629</w:t>
            </w:r>
          </w:p>
        </w:tc>
        <w:tc>
          <w:tcPr>
            <w:tcW w:w="2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0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1"/>
              </w:rPr>
              <w:t>თა</w:t>
            </w:r>
            <w:r>
              <w:rPr>
                <w:rFonts w:ascii="Sylfaen" w:eastAsia="Sylfaen" w:hAnsi="Sylfaen" w:cs="Sylfaen"/>
              </w:rPr>
              <w:t>ნდ</w:t>
            </w:r>
            <w:r>
              <w:rPr>
                <w:rFonts w:ascii="Sylfaen" w:eastAsia="Sylfaen" w:hAnsi="Sylfaen" w:cs="Sylfaen"/>
                <w:spacing w:val="-1"/>
              </w:rPr>
              <w:t>ილ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ჭ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  <w:spacing w:val="1"/>
              </w:rPr>
              <w:t>ორ</w:t>
            </w:r>
            <w:r>
              <w:rPr>
                <w:rFonts w:ascii="Sylfaen" w:eastAsia="Sylfaen" w:hAnsi="Sylfaen" w:cs="Sylfaen"/>
                <w:spacing w:val="-1"/>
              </w:rPr>
              <w:t>ია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62003016613</w:t>
            </w:r>
          </w:p>
        </w:tc>
        <w:tc>
          <w:tcPr>
            <w:tcW w:w="2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0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მ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ია</w:t>
            </w:r>
            <w:r>
              <w:rPr>
                <w:rFonts w:ascii="Sylfaen" w:eastAsia="Sylfaen" w:hAnsi="Sylfaen" w:cs="Sylfaen"/>
              </w:rPr>
              <w:t>მ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ჭ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  <w:spacing w:val="1"/>
              </w:rPr>
              <w:t>ორ</w:t>
            </w:r>
            <w:r>
              <w:rPr>
                <w:rFonts w:ascii="Sylfaen" w:eastAsia="Sylfaen" w:hAnsi="Sylfaen" w:cs="Sylfaen"/>
                <w:spacing w:val="-1"/>
              </w:rPr>
              <w:t>ია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01650092163</w:t>
            </w:r>
          </w:p>
        </w:tc>
        <w:tc>
          <w:tcPr>
            <w:tcW w:w="2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0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დ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1"/>
              </w:rPr>
              <w:t>ითი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ჭ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  <w:spacing w:val="1"/>
              </w:rPr>
              <w:t>ორ</w:t>
            </w:r>
            <w:r>
              <w:rPr>
                <w:rFonts w:ascii="Sylfaen" w:eastAsia="Sylfaen" w:hAnsi="Sylfaen" w:cs="Sylfaen"/>
                <w:spacing w:val="-1"/>
              </w:rPr>
              <w:t>ია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12350005909</w:t>
            </w:r>
          </w:p>
        </w:tc>
        <w:tc>
          <w:tcPr>
            <w:tcW w:w="23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0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82"/>
        </w:trPr>
        <w:tc>
          <w:tcPr>
            <w:tcW w:w="3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72" w:right="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8"/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1"/>
              </w:rPr>
              <w:t>ფ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ტ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მა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8"/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ც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</w:rPr>
              <w:t>უა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62502018172</w:t>
            </w:r>
          </w:p>
        </w:tc>
        <w:tc>
          <w:tcPr>
            <w:tcW w:w="23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spacing w:line="260" w:lineRule="exact"/>
              <w:ind w:left="116" w:right="1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ალა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</w:rPr>
              <w:t>ი</w:t>
            </w:r>
            <w:r>
              <w:rPr>
                <w:rFonts w:ascii="Sylfaen" w:eastAsia="Sylfaen" w:hAnsi="Sylfaen" w:cs="Sylfaen"/>
                <w:spacing w:val="-1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</w:rPr>
              <w:t>უს</w:t>
            </w:r>
            <w:r>
              <w:rPr>
                <w:rFonts w:ascii="Sylfaen" w:eastAsia="Sylfaen" w:hAnsi="Sylfaen" w:cs="Sylfaen"/>
                <w:spacing w:val="-1"/>
              </w:rPr>
              <w:t>თა</w:t>
            </w:r>
            <w:r>
              <w:rPr>
                <w:rFonts w:ascii="Sylfaen" w:eastAsia="Sylfaen" w:hAnsi="Sylfaen" w:cs="Sylfaen"/>
              </w:rPr>
              <w:t>ვი</w:t>
            </w:r>
            <w:r>
              <w:rPr>
                <w:rFonts w:ascii="Sylfaen" w:eastAsia="Sylfaen" w:hAnsi="Sylfaen" w:cs="Sylfae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</w:rPr>
              <w:t>გი</w:t>
            </w:r>
            <w:r>
              <w:rPr>
                <w:rFonts w:ascii="Sylfaen" w:eastAsia="Sylfaen" w:hAnsi="Sylfaen" w:cs="Sylfaen"/>
                <w:spacing w:val="1"/>
              </w:rPr>
              <w:t>ორ</w:t>
            </w:r>
            <w:r>
              <w:rPr>
                <w:rFonts w:ascii="Sylfaen" w:eastAsia="Sylfaen" w:hAnsi="Sylfaen" w:cs="Sylfaen"/>
                <w:spacing w:val="-1"/>
              </w:rPr>
              <w:t>გ</w:t>
            </w:r>
            <w:r>
              <w:rPr>
                <w:rFonts w:ascii="Sylfaen" w:eastAsia="Sylfaen" w:hAnsi="Sylfaen" w:cs="Sylfaen"/>
              </w:rPr>
              <w:t>ი</w:t>
            </w:r>
            <w:r>
              <w:rPr>
                <w:rFonts w:ascii="Sylfaen" w:eastAsia="Sylfaen" w:hAnsi="Sylfaen" w:cs="Sylfaen"/>
                <w:spacing w:val="-12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ჯა</w:t>
            </w:r>
            <w:r>
              <w:rPr>
                <w:rFonts w:ascii="Sylfaen" w:eastAsia="Sylfaen" w:hAnsi="Sylfaen" w:cs="Sylfaen"/>
                <w:w w:val="9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ახიშ</w:t>
            </w:r>
            <w:r>
              <w:rPr>
                <w:rFonts w:ascii="Sylfaen" w:eastAsia="Sylfaen" w:hAnsi="Sylfaen" w:cs="Sylfaen"/>
                <w:w w:val="9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 xml:space="preserve">ილის 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</w:rPr>
              <w:t>უჩ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w w:val="99"/>
              </w:rPr>
              <w:t>4</w:t>
            </w: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595" w:right="5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3</w:t>
            </w:r>
          </w:p>
        </w:tc>
        <w:tc>
          <w:tcPr>
            <w:tcW w:w="9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19" w:right="3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31</w:t>
            </w:r>
          </w:p>
        </w:tc>
        <w:tc>
          <w:tcPr>
            <w:tcW w:w="9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45.59</w:t>
            </w:r>
          </w:p>
        </w:tc>
        <w:tc>
          <w:tcPr>
            <w:tcW w:w="20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02.05.02.231.01.031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86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ახელ</w:t>
            </w:r>
            <w:r>
              <w:rPr>
                <w:rFonts w:ascii="Sylfaen" w:eastAsia="Sylfaen" w:hAnsi="Sylfaen" w:cs="Sylfaen"/>
              </w:rPr>
              <w:t>მწ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ფ</w:t>
            </w:r>
            <w:r>
              <w:rPr>
                <w:rFonts w:ascii="Sylfaen" w:eastAsia="Sylfaen" w:hAnsi="Sylfaen" w:cs="Sylfaen"/>
              </w:rPr>
              <w:t>ო</w:t>
            </w:r>
          </w:p>
        </w:tc>
      </w:tr>
      <w:tr w:rsidR="00150077">
        <w:trPr>
          <w:trHeight w:hRule="exact" w:val="523"/>
        </w:trPr>
        <w:tc>
          <w:tcPr>
            <w:tcW w:w="3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ტ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ია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ც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</w:rPr>
              <w:t>უა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01250030052</w:t>
            </w:r>
          </w:p>
        </w:tc>
        <w:tc>
          <w:tcPr>
            <w:tcW w:w="2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0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მ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ია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ც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</w:rPr>
              <w:t>უა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19350005806</w:t>
            </w:r>
          </w:p>
        </w:tc>
        <w:tc>
          <w:tcPr>
            <w:tcW w:w="2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0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23"/>
        </w:trPr>
        <w:tc>
          <w:tcPr>
            <w:tcW w:w="3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დ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ც</w:t>
            </w:r>
            <w:r>
              <w:rPr>
                <w:rFonts w:ascii="Sylfaen" w:eastAsia="Sylfaen" w:hAnsi="Sylfaen" w:cs="Sylfaen"/>
                <w:spacing w:val="1"/>
              </w:rPr>
              <w:t>ქ</w:t>
            </w:r>
            <w:r>
              <w:rPr>
                <w:rFonts w:ascii="Sylfaen" w:eastAsia="Sylfaen" w:hAnsi="Sylfaen" w:cs="Sylfaen"/>
              </w:rPr>
              <w:t>უა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01350118280</w:t>
            </w:r>
          </w:p>
        </w:tc>
        <w:tc>
          <w:tcPr>
            <w:tcW w:w="23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9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0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180" w:bottom="280" w:left="900" w:header="720" w:footer="720" w:gutter="0"/>
          <w:cols w:space="720"/>
        </w:sectPr>
      </w:pPr>
    </w:p>
    <w:p w:rsidR="00150077" w:rsidRDefault="0015007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"/>
        <w:gridCol w:w="929"/>
        <w:gridCol w:w="1654"/>
        <w:gridCol w:w="1334"/>
        <w:gridCol w:w="2261"/>
        <w:gridCol w:w="1987"/>
        <w:gridCol w:w="986"/>
        <w:gridCol w:w="2074"/>
        <w:gridCol w:w="1507"/>
      </w:tblGrid>
      <w:tr w:rsidR="00150077">
        <w:trPr>
          <w:trHeight w:hRule="exact" w:val="665"/>
        </w:trPr>
        <w:tc>
          <w:tcPr>
            <w:tcW w:w="133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43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მცხე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თა</w:t>
            </w:r>
            <w:r>
              <w:rPr>
                <w:rFonts w:ascii="Calibri" w:eastAsia="Calibri" w:hAnsi="Calibri" w:cs="Calibri"/>
                <w:b/>
                <w:spacing w:val="-1"/>
                <w:sz w:val="32"/>
                <w:szCs w:val="32"/>
              </w:rPr>
              <w:t>-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მ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თი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ნე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თ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ი</w:t>
            </w:r>
            <w:r>
              <w:rPr>
                <w:rFonts w:ascii="Sylfaen" w:eastAsia="Sylfaen" w:hAnsi="Sylfaen" w:cs="Sylfaen"/>
                <w:spacing w:val="23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1"/>
                <w:sz w:val="32"/>
                <w:szCs w:val="32"/>
              </w:rPr>
              <w:t>(</w:t>
            </w:r>
            <w:r>
              <w:rPr>
                <w:rFonts w:ascii="Sylfaen" w:eastAsia="Sylfaen" w:hAnsi="Sylfaen" w:cs="Sylfaen"/>
                <w:spacing w:val="3"/>
                <w:w w:val="101"/>
                <w:sz w:val="32"/>
                <w:szCs w:val="32"/>
              </w:rPr>
              <w:t>სხ</w:t>
            </w:r>
            <w:r>
              <w:rPr>
                <w:rFonts w:ascii="Sylfaen" w:eastAsia="Sylfaen" w:hAnsi="Sylfaen" w:cs="Sylfaen"/>
                <w:spacing w:val="1"/>
                <w:w w:val="101"/>
                <w:sz w:val="32"/>
                <w:szCs w:val="32"/>
              </w:rPr>
              <w:t>ვა</w:t>
            </w:r>
            <w:r>
              <w:rPr>
                <w:rFonts w:ascii="Sylfaen" w:eastAsia="Sylfaen" w:hAnsi="Sylfaen" w:cs="Sylfaen"/>
                <w:spacing w:val="2"/>
                <w:w w:val="101"/>
                <w:sz w:val="32"/>
                <w:szCs w:val="32"/>
              </w:rPr>
              <w:t>და</w:t>
            </w:r>
            <w:r>
              <w:rPr>
                <w:rFonts w:ascii="Sylfaen" w:eastAsia="Sylfaen" w:hAnsi="Sylfaen" w:cs="Sylfaen"/>
                <w:spacing w:val="3"/>
                <w:w w:val="101"/>
                <w:sz w:val="32"/>
                <w:szCs w:val="32"/>
              </w:rPr>
              <w:t>ს</w:t>
            </w:r>
            <w:r>
              <w:rPr>
                <w:rFonts w:ascii="Sylfaen" w:eastAsia="Sylfaen" w:hAnsi="Sylfaen" w:cs="Sylfaen"/>
                <w:spacing w:val="2"/>
                <w:w w:val="101"/>
                <w:sz w:val="32"/>
                <w:szCs w:val="32"/>
              </w:rPr>
              <w:t>ხ</w:t>
            </w:r>
            <w:r>
              <w:rPr>
                <w:rFonts w:ascii="Sylfaen" w:eastAsia="Sylfaen" w:hAnsi="Sylfaen" w:cs="Sylfaen"/>
                <w:spacing w:val="1"/>
                <w:w w:val="101"/>
                <w:sz w:val="32"/>
                <w:szCs w:val="32"/>
              </w:rPr>
              <w:t>ვ</w:t>
            </w:r>
            <w:r>
              <w:rPr>
                <w:rFonts w:ascii="Sylfaen" w:eastAsia="Sylfaen" w:hAnsi="Sylfaen" w:cs="Sylfaen"/>
                <w:spacing w:val="2"/>
                <w:w w:val="101"/>
                <w:sz w:val="32"/>
                <w:szCs w:val="32"/>
              </w:rPr>
              <w:t>ა</w:t>
            </w:r>
            <w:r>
              <w:rPr>
                <w:rFonts w:ascii="Calibri" w:eastAsia="Calibri" w:hAnsi="Calibri" w:cs="Calibri"/>
                <w:b/>
                <w:w w:val="101"/>
                <w:sz w:val="32"/>
                <w:szCs w:val="32"/>
              </w:rPr>
              <w:t>)</w:t>
            </w:r>
          </w:p>
        </w:tc>
      </w:tr>
      <w:tr w:rsidR="00150077">
        <w:trPr>
          <w:trHeight w:hRule="exact" w:val="1111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89" w:right="18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38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ხ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537" w:right="537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ვა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პ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664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2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20" w:lineRule="exact"/>
              <w:ind w:left="405" w:right="198" w:hanging="17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ობა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 xml:space="preserve">ბობის 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ჩ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ათვალ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20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20" w:lineRule="exact"/>
              <w:ind w:left="191" w:right="156" w:firstLine="5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 xml:space="preserve">იწის 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ფ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618"/>
              <w:rPr>
                <w:rFonts w:ascii="Sylfaen" w:eastAsia="Sylfaen" w:hAnsi="Sylfaen" w:cs="Sylfaen"/>
                <w:sz w:val="18"/>
                <w:szCs w:val="18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აკ</w:t>
            </w:r>
            <w:proofErr w:type="gramEnd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. 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კო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77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აკ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ე</w:t>
            </w:r>
          </w:p>
        </w:tc>
      </w:tr>
      <w:tr w:rsidR="00150077">
        <w:trPr>
          <w:trHeight w:hRule="exact" w:val="1567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04" w:right="1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5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მ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ნ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44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1"/>
              </w:rPr>
              <w:t>ოქრო</w:t>
            </w:r>
            <w:r>
              <w:rPr>
                <w:rFonts w:ascii="Sylfaen" w:eastAsia="Sylfaen" w:hAnsi="Sylfaen" w:cs="Sylfaen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ძე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50001000354</w:t>
            </w: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9" w:right="2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>მ</w:t>
            </w:r>
            <w:r>
              <w:rPr>
                <w:rFonts w:ascii="Sylfaen" w:eastAsia="Sylfaen" w:hAnsi="Sylfaen" w:cs="Sylfaen"/>
                <w:spacing w:val="-1"/>
              </w:rPr>
              <w:t>ცხეთ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Sylfaen" w:eastAsia="Sylfaen" w:hAnsi="Sylfaen" w:cs="Sylfaen"/>
              </w:rPr>
              <w:t>წ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  <w:spacing w:val="1"/>
              </w:rPr>
              <w:t>რო</w:t>
            </w:r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ნი</w:t>
            </w:r>
            <w:r>
              <w:rPr>
                <w:rFonts w:ascii="Sylfaen" w:eastAsia="Sylfaen" w:hAnsi="Sylfaen" w:cs="Sylfae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>,</w:t>
            </w:r>
          </w:p>
          <w:p w:rsidR="00150077" w:rsidRDefault="00E86800">
            <w:pPr>
              <w:spacing w:line="260" w:lineRule="exact"/>
              <w:ind w:left="554" w:right="5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  <w:position w:val="1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ახლ</w:t>
            </w:r>
            <w:r>
              <w:rPr>
                <w:rFonts w:ascii="Sylfaen" w:eastAsia="Sylfaen" w:hAnsi="Sylfaen" w:cs="Sylfaen"/>
                <w:position w:val="1"/>
              </w:rPr>
              <w:t>ი</w:t>
            </w:r>
            <w:r>
              <w:rPr>
                <w:rFonts w:ascii="Sylfaen" w:eastAsia="Sylfaen" w:hAnsi="Sylfaen" w:cs="Sylfaen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742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842" w:right="8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N1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490.00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50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72.08.26.229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64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ახელ</w:t>
            </w:r>
            <w:r>
              <w:rPr>
                <w:rFonts w:ascii="Sylfaen" w:eastAsia="Sylfaen" w:hAnsi="Sylfaen" w:cs="Sylfaen"/>
              </w:rPr>
              <w:t>მწ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ფ</w:t>
            </w:r>
            <w:r>
              <w:rPr>
                <w:rFonts w:ascii="Sylfaen" w:eastAsia="Sylfaen" w:hAnsi="Sylfaen" w:cs="Sylfaen"/>
              </w:rPr>
              <w:t>ო</w:t>
            </w:r>
          </w:p>
        </w:tc>
      </w:tr>
    </w:tbl>
    <w:p w:rsidR="00150077" w:rsidRDefault="00150077">
      <w:pPr>
        <w:sectPr w:rsidR="00150077">
          <w:pgSz w:w="15840" w:h="12240" w:orient="landscape"/>
          <w:pgMar w:top="960" w:right="1400" w:bottom="280" w:left="900" w:header="720" w:footer="720" w:gutter="0"/>
          <w:cols w:space="720"/>
        </w:sectPr>
      </w:pPr>
    </w:p>
    <w:p w:rsidR="00150077" w:rsidRDefault="0015007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"/>
        <w:gridCol w:w="1320"/>
        <w:gridCol w:w="1291"/>
        <w:gridCol w:w="1291"/>
        <w:gridCol w:w="1930"/>
        <w:gridCol w:w="2002"/>
        <w:gridCol w:w="1740"/>
        <w:gridCol w:w="1987"/>
        <w:gridCol w:w="1507"/>
      </w:tblGrid>
      <w:tr w:rsidR="00150077">
        <w:trPr>
          <w:trHeight w:hRule="exact" w:val="665"/>
        </w:trPr>
        <w:tc>
          <w:tcPr>
            <w:tcW w:w="13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5727" w:right="5712"/>
              <w:jc w:val="center"/>
              <w:rPr>
                <w:rFonts w:ascii="Sylfaen" w:eastAsia="Sylfaen" w:hAnsi="Sylfaen" w:cs="Sylfaen"/>
                <w:sz w:val="32"/>
                <w:szCs w:val="32"/>
              </w:rPr>
            </w:pP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შ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იდ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101"/>
                <w:sz w:val="32"/>
                <w:szCs w:val="32"/>
              </w:rPr>
              <w:t>ქა</w:t>
            </w:r>
            <w:r>
              <w:rPr>
                <w:rFonts w:ascii="Sylfaen" w:eastAsia="Sylfaen" w:hAnsi="Sylfaen" w:cs="Sylfaen"/>
                <w:spacing w:val="3"/>
                <w:w w:val="101"/>
                <w:sz w:val="32"/>
                <w:szCs w:val="32"/>
              </w:rPr>
              <w:t>რ</w:t>
            </w:r>
            <w:r>
              <w:rPr>
                <w:rFonts w:ascii="Sylfaen" w:eastAsia="Sylfaen" w:hAnsi="Sylfaen" w:cs="Sylfaen"/>
                <w:spacing w:val="2"/>
                <w:w w:val="101"/>
                <w:sz w:val="32"/>
                <w:szCs w:val="32"/>
              </w:rPr>
              <w:t>თლ</w:t>
            </w:r>
            <w:r>
              <w:rPr>
                <w:rFonts w:ascii="Sylfaen" w:eastAsia="Sylfaen" w:hAnsi="Sylfaen" w:cs="Sylfaen"/>
                <w:w w:val="101"/>
                <w:sz w:val="32"/>
                <w:szCs w:val="32"/>
              </w:rPr>
              <w:t>ი</w:t>
            </w:r>
          </w:p>
        </w:tc>
      </w:tr>
      <w:tr w:rsidR="00150077">
        <w:trPr>
          <w:trHeight w:hRule="exact" w:val="1308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9" w:right="19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N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35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ხ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8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ვა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პ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N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98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55" w:lineRule="auto"/>
              <w:ind w:left="412" w:right="198" w:hanging="178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ობა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-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 xml:space="preserve">ბობის 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ჩ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ათვალ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0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იწი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ფ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73"/>
              <w:rPr>
                <w:rFonts w:ascii="Sylfaen" w:eastAsia="Sylfaen" w:hAnsi="Sylfaen" w:cs="Sylfaen"/>
                <w:sz w:val="18"/>
                <w:szCs w:val="18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აკ</w:t>
            </w:r>
            <w:proofErr w:type="gramEnd"/>
            <w:r>
              <w:rPr>
                <w:rFonts w:ascii="Sylfaen" w:eastAsia="Sylfaen" w:hAnsi="Sylfaen" w:cs="Sylfaen"/>
                <w:sz w:val="18"/>
                <w:szCs w:val="18"/>
              </w:rPr>
              <w:t>.</w:t>
            </w:r>
            <w:r>
              <w:rPr>
                <w:rFonts w:ascii="Sylfaen" w:eastAsia="Sylfaen" w:hAnsi="Sylfaen" w:cs="Sylfae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კო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77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აკ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3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ე</w:t>
            </w:r>
          </w:p>
        </w:tc>
      </w:tr>
      <w:tr w:rsidR="00150077">
        <w:trPr>
          <w:trHeight w:hRule="exact" w:val="941"/>
        </w:trPr>
        <w:tc>
          <w:tcPr>
            <w:tcW w:w="5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4" w:right="2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0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შე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</w:rPr>
              <w:t>მ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დ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ნი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6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აზ</w:t>
            </w:r>
            <w:r>
              <w:rPr>
                <w:rFonts w:ascii="Sylfaen" w:eastAsia="Sylfaen" w:hAnsi="Sylfaen" w:cs="Sylfaen"/>
              </w:rPr>
              <w:t>მ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ძე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59004003594</w:t>
            </w:r>
          </w:p>
        </w:tc>
        <w:tc>
          <w:tcPr>
            <w:tcW w:w="19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60" w:lineRule="exact"/>
              <w:ind w:left="128" w:right="79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w w:val="99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იცი</w:t>
            </w:r>
            <w:r>
              <w:rPr>
                <w:rFonts w:ascii="Sylfaen" w:eastAsia="Sylfaen" w:hAnsi="Sylfaen" w:cs="Sylfaen"/>
                <w:w w:val="99"/>
              </w:rPr>
              <w:t>პ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ალი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ტ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ტ</w:t>
            </w:r>
            <w:r>
              <w:rPr>
                <w:rFonts w:ascii="Sylfaen" w:eastAsia="Sylfaen" w:hAnsi="Sylfaen" w:cs="Sylfaen"/>
                <w:w w:val="99"/>
              </w:rPr>
              <w:t xml:space="preserve">ი </w:t>
            </w:r>
            <w:r>
              <w:rPr>
                <w:rFonts w:ascii="Sylfaen" w:eastAsia="Sylfaen" w:hAnsi="Sylfaen" w:cs="Sylfaen"/>
                <w:spacing w:val="-1"/>
              </w:rPr>
              <w:t>კა</w:t>
            </w:r>
            <w:r>
              <w:rPr>
                <w:rFonts w:ascii="Sylfaen" w:eastAsia="Sylfaen" w:hAnsi="Sylfaen" w:cs="Sylfaen"/>
              </w:rPr>
              <w:t>სპ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ოფ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ელი თელია</w:t>
            </w:r>
            <w:r>
              <w:rPr>
                <w:rFonts w:ascii="Sylfaen" w:eastAsia="Sylfaen" w:hAnsi="Sylfaen" w:cs="Sylfaen"/>
                <w:w w:val="99"/>
              </w:rPr>
              <w:t>ნი</w:t>
            </w:r>
          </w:p>
        </w:tc>
        <w:tc>
          <w:tcPr>
            <w:tcW w:w="20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60" w:lineRule="exact"/>
              <w:ind w:left="139" w:right="136"/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Sylfaen" w:eastAsia="Sylfaen" w:hAnsi="Sylfaen" w:cs="Sylfaen"/>
                <w:w w:val="99"/>
              </w:rPr>
              <w:t>ს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აცხ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ო</w:t>
            </w:r>
            <w:r>
              <w:rPr>
                <w:rFonts w:ascii="Sylfaen" w:eastAsia="Sylfaen" w:hAnsi="Sylfaen" w:cs="Sylfaen"/>
                <w:w w:val="99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რ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ბ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ელ</w:t>
            </w:r>
            <w:r>
              <w:rPr>
                <w:rFonts w:ascii="Sylfaen" w:eastAsia="Sylfaen" w:hAnsi="Sylfaen" w:cs="Sylfaen"/>
                <w:w w:val="99"/>
              </w:rPr>
              <w:t>ი</w:t>
            </w:r>
            <w:proofErr w:type="gramEnd"/>
            <w:r>
              <w:rPr>
                <w:rFonts w:ascii="Sylfaen" w:eastAsia="Sylfaen" w:hAnsi="Sylfaen" w:cs="Sylfaen"/>
                <w:w w:val="99"/>
              </w:rPr>
              <w:t xml:space="preserve"> </w:t>
            </w: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ახლი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proofErr w:type="gramStart"/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ხ</w:t>
            </w:r>
            <w:r>
              <w:rPr>
                <w:rFonts w:ascii="Sylfaen" w:eastAsia="Sylfaen" w:hAnsi="Sylfaen" w:cs="Sylfaen"/>
              </w:rPr>
              <w:t>ვა</w:t>
            </w:r>
            <w:proofErr w:type="gramEnd"/>
            <w:r>
              <w:rPr>
                <w:rFonts w:ascii="Sylfaen" w:eastAsia="Sylfaen" w:hAnsi="Sylfaen" w:cs="Sylfaen"/>
                <w:spacing w:val="-9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ფ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ა</w:t>
            </w:r>
            <w:r w:rsidR="001A708E">
              <w:rPr>
                <w:rFonts w:ascii="Sylfaen" w:eastAsia="Sylfaen" w:hAnsi="Sylfaen" w:cs="Sylfaen"/>
                <w:spacing w:val="-1"/>
                <w:w w:val="99"/>
                <w:lang w:val="ka-GE"/>
              </w:rPr>
              <w:t>რ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თი</w:t>
            </w:r>
            <w:r>
              <w:rPr>
                <w:rFonts w:ascii="Calibri" w:eastAsia="Calibri" w:hAnsi="Calibri" w:cs="Calibri"/>
                <w:w w:val="99"/>
              </w:rPr>
              <w:t xml:space="preserve">: 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გა</w:t>
            </w:r>
            <w:r>
              <w:rPr>
                <w:rFonts w:ascii="Sylfaen" w:eastAsia="Sylfaen" w:hAnsi="Sylfaen" w:cs="Sylfaen"/>
                <w:w w:val="99"/>
              </w:rPr>
              <w:t>ნ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აშე</w:t>
            </w:r>
            <w:r>
              <w:rPr>
                <w:rFonts w:ascii="Sylfaen" w:eastAsia="Sylfaen" w:hAnsi="Sylfaen" w:cs="Sylfaen"/>
                <w:w w:val="99"/>
              </w:rPr>
              <w:t>ნ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ია</w:t>
            </w:r>
            <w:r>
              <w:rPr>
                <w:rFonts w:ascii="Sylfaen" w:eastAsia="Sylfaen" w:hAnsi="Sylfaen" w:cs="Sylfaen"/>
                <w:w w:val="99"/>
              </w:rPr>
              <w:t>ნ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99"/>
              </w:rPr>
              <w:t>ბ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 xml:space="preserve">ის </w:t>
            </w:r>
            <w:r>
              <w:rPr>
                <w:rFonts w:ascii="Sylfaen" w:eastAsia="Sylfaen" w:hAnsi="Sylfaen" w:cs="Sylfaen"/>
                <w:spacing w:val="1"/>
              </w:rPr>
              <w:t>ფ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თ</w:t>
            </w:r>
            <w:r>
              <w:rPr>
                <w:rFonts w:ascii="Sylfaen" w:eastAsia="Sylfaen" w:hAnsi="Sylfaen" w:cs="Sylfaen"/>
              </w:rPr>
              <w:t>ი</w:t>
            </w:r>
            <w:r>
              <w:rPr>
                <w:rFonts w:ascii="Sylfaen" w:eastAsia="Sylfaen" w:hAnsi="Sylfaen" w:cs="Sylfaen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67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99"/>
              </w:rPr>
              <w:t>კ</w:t>
            </w:r>
            <w:r>
              <w:rPr>
                <w:rFonts w:ascii="Sylfaen" w:eastAsia="Sylfaen" w:hAnsi="Sylfaen" w:cs="Sylfaen"/>
                <w:w w:val="99"/>
              </w:rPr>
              <w:t>ვ</w:t>
            </w:r>
            <w:r>
              <w:rPr>
                <w:rFonts w:ascii="Calibri" w:eastAsia="Calibri" w:hAnsi="Calibri" w:cs="Calibri"/>
                <w:w w:val="99"/>
              </w:rPr>
              <w:t>.</w:t>
            </w:r>
            <w:r>
              <w:rPr>
                <w:rFonts w:ascii="Sylfaen" w:eastAsia="Sylfaen" w:hAnsi="Sylfaen" w:cs="Sylfaen"/>
                <w:w w:val="99"/>
              </w:rPr>
              <w:t>მ</w:t>
            </w:r>
            <w:r>
              <w:rPr>
                <w:rFonts w:ascii="Calibri" w:eastAsia="Calibri" w:hAnsi="Calibri" w:cs="Calibri"/>
                <w:w w:val="99"/>
              </w:rPr>
              <w:t>.</w:t>
            </w:r>
          </w:p>
        </w:tc>
        <w:tc>
          <w:tcPr>
            <w:tcW w:w="17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50" w:right="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600.00</w:t>
            </w:r>
          </w:p>
        </w:tc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5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67.13.38.076</w:t>
            </w:r>
          </w:p>
        </w:tc>
        <w:tc>
          <w:tcPr>
            <w:tcW w:w="15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5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ახელ</w:t>
            </w:r>
            <w:r>
              <w:rPr>
                <w:rFonts w:ascii="Sylfaen" w:eastAsia="Sylfaen" w:hAnsi="Sylfaen" w:cs="Sylfaen"/>
              </w:rPr>
              <w:t>მწ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ფ</w:t>
            </w:r>
            <w:r>
              <w:rPr>
                <w:rFonts w:ascii="Sylfaen" w:eastAsia="Sylfaen" w:hAnsi="Sylfaen" w:cs="Sylfaen"/>
              </w:rPr>
              <w:t>ო</w:t>
            </w:r>
          </w:p>
        </w:tc>
      </w:tr>
      <w:tr w:rsidR="00150077">
        <w:trPr>
          <w:trHeight w:hRule="exact" w:val="941"/>
        </w:trPr>
        <w:tc>
          <w:tcPr>
            <w:tcW w:w="5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9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დ</w:t>
            </w:r>
            <w:r>
              <w:rPr>
                <w:rFonts w:ascii="Sylfaen" w:eastAsia="Sylfaen" w:hAnsi="Sylfaen" w:cs="Sylfaen"/>
                <w:spacing w:val="-1"/>
              </w:rPr>
              <w:t>ალილა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2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ფ</w:t>
            </w:r>
            <w:r>
              <w:rPr>
                <w:rFonts w:ascii="Sylfaen" w:eastAsia="Sylfaen" w:hAnsi="Sylfaen" w:cs="Sylfaen"/>
                <w:spacing w:val="-1"/>
              </w:rPr>
              <w:t>ცია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</w:rPr>
              <w:t>ი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01026016388</w:t>
            </w:r>
          </w:p>
        </w:tc>
        <w:tc>
          <w:tcPr>
            <w:tcW w:w="19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0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7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9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5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4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"/>
        <w:gridCol w:w="941"/>
        <w:gridCol w:w="1032"/>
        <w:gridCol w:w="1070"/>
        <w:gridCol w:w="1882"/>
        <w:gridCol w:w="1315"/>
        <w:gridCol w:w="826"/>
        <w:gridCol w:w="1006"/>
        <w:gridCol w:w="761"/>
        <w:gridCol w:w="734"/>
        <w:gridCol w:w="1870"/>
        <w:gridCol w:w="1212"/>
      </w:tblGrid>
      <w:tr w:rsidR="00150077">
        <w:trPr>
          <w:trHeight w:hRule="exact" w:val="593"/>
        </w:trPr>
        <w:tc>
          <w:tcPr>
            <w:tcW w:w="13022" w:type="dxa"/>
            <w:gridSpan w:val="1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8"/>
              <w:ind w:left="5326" w:right="5324"/>
              <w:jc w:val="center"/>
              <w:rPr>
                <w:rFonts w:ascii="Sylfaen" w:eastAsia="Sylfaen" w:hAnsi="Sylfaen" w:cs="Sylfaen"/>
                <w:sz w:val="28"/>
                <w:szCs w:val="28"/>
              </w:rPr>
            </w:pPr>
            <w:r>
              <w:rPr>
                <w:rFonts w:ascii="Sylfaen" w:eastAsia="Sylfaen" w:hAnsi="Sylfaen" w:cs="Sylfaen"/>
                <w:spacing w:val="2"/>
                <w:w w:val="102"/>
                <w:sz w:val="28"/>
                <w:szCs w:val="28"/>
              </w:rPr>
              <w:t>სამც</w:t>
            </w:r>
            <w:r>
              <w:rPr>
                <w:rFonts w:ascii="Sylfaen" w:eastAsia="Sylfaen" w:hAnsi="Sylfaen" w:cs="Sylfaen"/>
                <w:spacing w:val="3"/>
                <w:w w:val="102"/>
                <w:sz w:val="28"/>
                <w:szCs w:val="28"/>
              </w:rPr>
              <w:t>ხე</w:t>
            </w:r>
            <w:r>
              <w:rPr>
                <w:rFonts w:ascii="Calibri" w:eastAsia="Calibri" w:hAnsi="Calibri" w:cs="Calibri"/>
                <w:b/>
                <w:spacing w:val="1"/>
                <w:w w:val="102"/>
                <w:sz w:val="28"/>
                <w:szCs w:val="28"/>
              </w:rPr>
              <w:t>-</w:t>
            </w:r>
            <w:r>
              <w:rPr>
                <w:rFonts w:ascii="Sylfaen" w:eastAsia="Sylfaen" w:hAnsi="Sylfaen" w:cs="Sylfaen"/>
                <w:spacing w:val="3"/>
                <w:w w:val="102"/>
                <w:sz w:val="28"/>
                <w:szCs w:val="28"/>
              </w:rPr>
              <w:t>ჯ</w:t>
            </w:r>
            <w:r>
              <w:rPr>
                <w:rFonts w:ascii="Sylfaen" w:eastAsia="Sylfaen" w:hAnsi="Sylfaen" w:cs="Sylfaen"/>
                <w:spacing w:val="2"/>
                <w:w w:val="102"/>
                <w:sz w:val="28"/>
                <w:szCs w:val="28"/>
              </w:rPr>
              <w:t>ავახ</w:t>
            </w:r>
            <w:r>
              <w:rPr>
                <w:rFonts w:ascii="Sylfaen" w:eastAsia="Sylfaen" w:hAnsi="Sylfaen" w:cs="Sylfaen"/>
                <w:spacing w:val="3"/>
                <w:w w:val="102"/>
                <w:sz w:val="28"/>
                <w:szCs w:val="28"/>
              </w:rPr>
              <w:t>ეთ</w:t>
            </w:r>
            <w:r>
              <w:rPr>
                <w:rFonts w:ascii="Sylfaen" w:eastAsia="Sylfaen" w:hAnsi="Sylfaen" w:cs="Sylfaen"/>
                <w:w w:val="102"/>
                <w:sz w:val="28"/>
                <w:szCs w:val="28"/>
              </w:rPr>
              <w:t>ი</w:t>
            </w:r>
          </w:p>
        </w:tc>
      </w:tr>
      <w:tr w:rsidR="00150077">
        <w:trPr>
          <w:trHeight w:hRule="exact" w:val="986"/>
        </w:trPr>
        <w:tc>
          <w:tcPr>
            <w:tcW w:w="3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 w:right="9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9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არი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პირა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18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2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თი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spacing w:line="200" w:lineRule="exact"/>
              <w:ind w:left="120" w:right="11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ბა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- 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ს 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მონ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45" w:right="111" w:firstLine="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ის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8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63"/>
              <w:rPr>
                <w:rFonts w:ascii="Sylfaen" w:eastAsia="Sylfaen" w:hAnsi="Sylfaen" w:cs="Sylfaen"/>
                <w:sz w:val="16"/>
                <w:szCs w:val="16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proofErr w:type="gramEnd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.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</w:tr>
      <w:tr w:rsidR="00150077">
        <w:trPr>
          <w:trHeight w:hRule="exact" w:val="696"/>
        </w:trPr>
        <w:tc>
          <w:tcPr>
            <w:tcW w:w="37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3" w:right="10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94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</w:p>
        </w:tc>
        <w:tc>
          <w:tcPr>
            <w:tcW w:w="103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59002005400</w:t>
            </w:r>
          </w:p>
        </w:tc>
        <w:tc>
          <w:tcPr>
            <w:tcW w:w="18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9" w:right="15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ბორ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მი</w:t>
            </w:r>
            <w:r>
              <w:rPr>
                <w:rFonts w:ascii="Sylfaen" w:eastAsia="Sylfaen" w:hAnsi="Sylfaen" w:cs="Sylfaen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35" w:right="3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სთავ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768" w:right="76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107</w:t>
            </w:r>
          </w:p>
        </w:tc>
        <w:tc>
          <w:tcPr>
            <w:tcW w:w="131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19" w:right="41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4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323</w:t>
            </w:r>
          </w:p>
        </w:tc>
        <w:tc>
          <w:tcPr>
            <w:tcW w:w="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18.00</w:t>
            </w:r>
          </w:p>
        </w:tc>
        <w:tc>
          <w:tcPr>
            <w:tcW w:w="18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9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323</w:t>
            </w:r>
          </w:p>
        </w:tc>
        <w:tc>
          <w:tcPr>
            <w:tcW w:w="121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696"/>
        </w:trPr>
        <w:tc>
          <w:tcPr>
            <w:tcW w:w="37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3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19" w:right="415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4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319</w:t>
            </w:r>
          </w:p>
        </w:tc>
        <w:tc>
          <w:tcPr>
            <w:tcW w:w="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70</w:t>
            </w:r>
          </w:p>
        </w:tc>
        <w:tc>
          <w:tcPr>
            <w:tcW w:w="18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9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057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319</w:t>
            </w:r>
          </w:p>
        </w:tc>
        <w:tc>
          <w:tcPr>
            <w:tcW w:w="121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45"/>
        </w:trPr>
        <w:tc>
          <w:tcPr>
            <w:tcW w:w="37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3" w:right="10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9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ვაზ</w:t>
            </w:r>
          </w:p>
        </w:tc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4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62004013796</w:t>
            </w:r>
          </w:p>
        </w:tc>
        <w:tc>
          <w:tcPr>
            <w:tcW w:w="18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spacing w:line="249" w:lineRule="auto"/>
              <w:ind w:left="119" w:right="115" w:firstLine="83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ტი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ახა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ლცი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ხე</w:t>
            </w:r>
            <w:r>
              <w:rPr>
                <w:rFonts w:ascii="Sylfaen" w:eastAsia="Sylfaen" w:hAnsi="Sylfaen" w:cs="Sylfaen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ოფელ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ი 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31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18" w:right="51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N1</w:t>
            </w:r>
          </w:p>
        </w:tc>
        <w:tc>
          <w:tcPr>
            <w:tcW w:w="82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</w:t>
            </w:r>
          </w:p>
        </w:tc>
        <w:tc>
          <w:tcPr>
            <w:tcW w:w="10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455</w:t>
            </w:r>
          </w:p>
        </w:tc>
        <w:tc>
          <w:tcPr>
            <w:tcW w:w="121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7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ოდებ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62004011529</w:t>
            </w:r>
          </w:p>
        </w:tc>
        <w:tc>
          <w:tcPr>
            <w:tcW w:w="18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2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8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1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68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"/>
        <w:gridCol w:w="1315"/>
        <w:gridCol w:w="1135"/>
        <w:gridCol w:w="1109"/>
        <w:gridCol w:w="1805"/>
        <w:gridCol w:w="1406"/>
        <w:gridCol w:w="734"/>
        <w:gridCol w:w="941"/>
        <w:gridCol w:w="761"/>
        <w:gridCol w:w="1250"/>
        <w:gridCol w:w="1702"/>
        <w:gridCol w:w="1251"/>
      </w:tblGrid>
      <w:tr w:rsidR="00150077">
        <w:trPr>
          <w:trHeight w:hRule="exact" w:val="557"/>
        </w:trPr>
        <w:tc>
          <w:tcPr>
            <w:tcW w:w="13704" w:type="dxa"/>
            <w:gridSpan w:val="1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7"/>
              <w:ind w:left="5244" w:right="5242"/>
              <w:jc w:val="center"/>
              <w:rPr>
                <w:rFonts w:ascii="Sylfaen" w:eastAsia="Sylfaen" w:hAnsi="Sylfaen" w:cs="Sylfaen"/>
                <w:sz w:val="25"/>
                <w:szCs w:val="25"/>
              </w:rPr>
            </w:pPr>
            <w:r>
              <w:rPr>
                <w:rFonts w:ascii="Sylfaen" w:eastAsia="Sylfaen" w:hAnsi="Sylfaen" w:cs="Sylfaen"/>
                <w:spacing w:val="3"/>
                <w:sz w:val="25"/>
                <w:szCs w:val="25"/>
              </w:rPr>
              <w:t>ს</w:t>
            </w:r>
            <w:r>
              <w:rPr>
                <w:rFonts w:ascii="Sylfaen" w:eastAsia="Sylfaen" w:hAnsi="Sylfaen" w:cs="Sylfaen"/>
                <w:spacing w:val="4"/>
                <w:sz w:val="25"/>
                <w:szCs w:val="25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25"/>
                <w:szCs w:val="25"/>
              </w:rPr>
              <w:t>მე</w:t>
            </w:r>
            <w:r>
              <w:rPr>
                <w:rFonts w:ascii="Sylfaen" w:eastAsia="Sylfaen" w:hAnsi="Sylfaen" w:cs="Sylfaen"/>
                <w:spacing w:val="2"/>
                <w:sz w:val="25"/>
                <w:szCs w:val="25"/>
              </w:rPr>
              <w:t>გრ</w:t>
            </w:r>
            <w:r>
              <w:rPr>
                <w:rFonts w:ascii="Sylfaen" w:eastAsia="Sylfaen" w:hAnsi="Sylfaen" w:cs="Sylfaen"/>
                <w:spacing w:val="3"/>
                <w:sz w:val="25"/>
                <w:szCs w:val="25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25"/>
                <w:szCs w:val="25"/>
              </w:rPr>
              <w:t>ლ</w:t>
            </w:r>
            <w:r>
              <w:rPr>
                <w:rFonts w:ascii="Sylfaen" w:eastAsia="Sylfaen" w:hAnsi="Sylfaen" w:cs="Sylfaen"/>
                <w:spacing w:val="3"/>
                <w:sz w:val="25"/>
                <w:szCs w:val="25"/>
              </w:rPr>
              <w:t>ო</w:t>
            </w:r>
            <w:r>
              <w:rPr>
                <w:rFonts w:ascii="Calibri" w:eastAsia="Calibri" w:hAnsi="Calibri" w:cs="Calibri"/>
                <w:b/>
                <w:spacing w:val="1"/>
                <w:sz w:val="25"/>
                <w:szCs w:val="25"/>
              </w:rPr>
              <w:t>-</w:t>
            </w:r>
            <w:r>
              <w:rPr>
                <w:rFonts w:ascii="Sylfaen" w:eastAsia="Sylfaen" w:hAnsi="Sylfaen" w:cs="Sylfaen"/>
                <w:spacing w:val="3"/>
                <w:sz w:val="25"/>
                <w:szCs w:val="25"/>
              </w:rPr>
              <w:t>ზემ</w:t>
            </w:r>
            <w:r>
              <w:rPr>
                <w:rFonts w:ascii="Sylfaen" w:eastAsia="Sylfaen" w:hAnsi="Sylfaen" w:cs="Sylfaen"/>
                <w:sz w:val="25"/>
                <w:szCs w:val="25"/>
              </w:rPr>
              <w:t>ო</w:t>
            </w:r>
            <w:r>
              <w:rPr>
                <w:rFonts w:ascii="Sylfaen" w:eastAsia="Sylfaen" w:hAnsi="Sylfaen" w:cs="Sylfaen"/>
                <w:spacing w:val="39"/>
                <w:sz w:val="25"/>
                <w:szCs w:val="25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w w:val="102"/>
                <w:sz w:val="25"/>
                <w:szCs w:val="25"/>
              </w:rPr>
              <w:t>სვ</w:t>
            </w:r>
            <w:r>
              <w:rPr>
                <w:rFonts w:ascii="Sylfaen" w:eastAsia="Sylfaen" w:hAnsi="Sylfaen" w:cs="Sylfaen"/>
                <w:spacing w:val="4"/>
                <w:w w:val="102"/>
                <w:sz w:val="25"/>
                <w:szCs w:val="25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25"/>
                <w:szCs w:val="25"/>
              </w:rPr>
              <w:t>ნ</w:t>
            </w:r>
            <w:r>
              <w:rPr>
                <w:rFonts w:ascii="Sylfaen" w:eastAsia="Sylfaen" w:hAnsi="Sylfaen" w:cs="Sylfaen"/>
                <w:spacing w:val="3"/>
                <w:w w:val="102"/>
                <w:sz w:val="25"/>
                <w:szCs w:val="25"/>
              </w:rPr>
              <w:t>ე</w:t>
            </w:r>
            <w:r>
              <w:rPr>
                <w:rFonts w:ascii="Sylfaen" w:eastAsia="Sylfaen" w:hAnsi="Sylfaen" w:cs="Sylfaen"/>
                <w:spacing w:val="2"/>
                <w:w w:val="102"/>
                <w:sz w:val="25"/>
                <w:szCs w:val="25"/>
              </w:rPr>
              <w:t>თ</w:t>
            </w:r>
            <w:r>
              <w:rPr>
                <w:rFonts w:ascii="Sylfaen" w:eastAsia="Sylfaen" w:hAnsi="Sylfaen" w:cs="Sylfaen"/>
                <w:w w:val="102"/>
                <w:sz w:val="25"/>
                <w:szCs w:val="25"/>
              </w:rPr>
              <w:t>ი</w:t>
            </w:r>
          </w:p>
        </w:tc>
      </w:tr>
      <w:tr w:rsidR="00150077">
        <w:trPr>
          <w:trHeight w:hRule="exact" w:val="986"/>
        </w:trPr>
        <w:tc>
          <w:tcPr>
            <w:tcW w:w="2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6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40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არი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პირა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18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8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თი</w:t>
            </w:r>
          </w:p>
        </w:tc>
        <w:tc>
          <w:tcPr>
            <w:tcW w:w="14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81" w:right="-4" w:hanging="15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ბა</w:t>
            </w:r>
            <w:r>
              <w:rPr>
                <w:rFonts w:ascii="Calibri" w:eastAsia="Calibri" w:hAnsi="Calibri" w:cs="Calibri"/>
                <w:b/>
                <w:spacing w:val="1"/>
                <w:sz w:val="16"/>
                <w:szCs w:val="16"/>
              </w:rPr>
              <w:t>-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ს 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მონ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00" w:right="65" w:firstLine="4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ის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9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თულ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</w:t>
            </w:r>
          </w:p>
        </w:tc>
        <w:tc>
          <w:tcPr>
            <w:tcW w:w="1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5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7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79"/>
              <w:rPr>
                <w:rFonts w:ascii="Sylfaen" w:eastAsia="Sylfaen" w:hAnsi="Sylfaen" w:cs="Sylfaen"/>
                <w:sz w:val="16"/>
                <w:szCs w:val="16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proofErr w:type="gramEnd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. 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0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უთ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</w:tr>
      <w:tr w:rsidR="00150077">
        <w:trPr>
          <w:trHeight w:hRule="exact" w:val="466"/>
        </w:trPr>
        <w:tc>
          <w:tcPr>
            <w:tcW w:w="2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ძაგან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62005024538</w:t>
            </w:r>
          </w:p>
        </w:tc>
        <w:tc>
          <w:tcPr>
            <w:tcW w:w="180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49" w:lineRule="auto"/>
              <w:ind w:left="43" w:right="40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ტი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ოფელ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 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თი</w:t>
            </w:r>
          </w:p>
        </w:tc>
        <w:tc>
          <w:tcPr>
            <w:tcW w:w="14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64" w:right="55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N1</w:t>
            </w:r>
          </w:p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816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</w:t>
            </w:r>
          </w:p>
        </w:tc>
        <w:tc>
          <w:tcPr>
            <w:tcW w:w="94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234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ნანავა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62005014629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რი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ძაგან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62005029045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ძაგან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39650011343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2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ნჯგ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39001044258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2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9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0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ჩაჩავა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9"/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62005019338</w:t>
            </w:r>
          </w:p>
        </w:tc>
        <w:tc>
          <w:tcPr>
            <w:tcW w:w="180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108" w:right="10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დიდ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2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4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387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298" w:right="2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58" w:lineRule="auto"/>
              <w:ind w:left="88" w:right="86" w:firstLine="1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96 (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  <w:p w:rsidR="00150077" w:rsidRDefault="00E86800">
            <w:pPr>
              <w:spacing w:before="1"/>
              <w:ind w:left="359" w:right="35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12)</w:t>
            </w:r>
          </w:p>
        </w:tc>
        <w:tc>
          <w:tcPr>
            <w:tcW w:w="170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1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006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ნჯგ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62005023874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ნჯგ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62005029098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ნს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ნე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62802022276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თამა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19301119382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მნა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62006053905</w:t>
            </w:r>
          </w:p>
        </w:tc>
        <w:tc>
          <w:tcPr>
            <w:tcW w:w="180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spacing w:line="249" w:lineRule="auto"/>
              <w:ind w:left="107" w:right="10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დიდ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ორ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2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კორ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სი</w:t>
            </w:r>
            <w:r>
              <w:rPr>
                <w:rFonts w:ascii="Sylfaen" w:eastAsia="Sylfaen" w:hAnsi="Sylfaen" w:cs="Sylfaen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14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6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98" w:right="2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7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184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47</w:t>
            </w:r>
          </w:p>
        </w:tc>
        <w:tc>
          <w:tcPr>
            <w:tcW w:w="170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36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009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ოდიკო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39550006245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859"/>
        </w:trPr>
        <w:tc>
          <w:tcPr>
            <w:tcW w:w="2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ერი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ბელი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62004018779</w:t>
            </w:r>
          </w:p>
        </w:tc>
        <w:tc>
          <w:tcPr>
            <w:tcW w:w="18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თ</w:t>
            </w:r>
            <w:r>
              <w:rPr>
                <w:rFonts w:ascii="Calibri" w:eastAsia="Calibri" w:hAnsi="Calibri" w:cs="Calibri"/>
                <w:spacing w:val="-1"/>
                <w:sz w:val="17"/>
                <w:szCs w:val="17"/>
              </w:rPr>
              <w:t>.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ეფი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N9</w:t>
            </w:r>
          </w:p>
        </w:tc>
        <w:tc>
          <w:tcPr>
            <w:tcW w:w="14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64" w:right="55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N1</w:t>
            </w:r>
          </w:p>
        </w:tc>
        <w:tc>
          <w:tcPr>
            <w:tcW w:w="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744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</w:t>
            </w:r>
          </w:p>
        </w:tc>
        <w:tc>
          <w:tcPr>
            <w:tcW w:w="9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40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566</w:t>
            </w:r>
          </w:p>
        </w:tc>
        <w:tc>
          <w:tcPr>
            <w:tcW w:w="1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511"/>
        </w:trPr>
        <w:tc>
          <w:tcPr>
            <w:tcW w:w="2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ი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62001039303</w:t>
            </w:r>
          </w:p>
        </w:tc>
        <w:tc>
          <w:tcPr>
            <w:tcW w:w="180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00" w:lineRule="exact"/>
            </w:pPr>
          </w:p>
          <w:p w:rsidR="00150077" w:rsidRDefault="00E86800">
            <w:pPr>
              <w:ind w:left="77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83" w:right="8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იდობი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729" w:right="727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114</w:t>
            </w:r>
          </w:p>
        </w:tc>
        <w:tc>
          <w:tcPr>
            <w:tcW w:w="14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86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2" w:right="24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86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90</w:t>
            </w:r>
          </w:p>
        </w:tc>
        <w:tc>
          <w:tcPr>
            <w:tcW w:w="170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039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511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ვი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62001025695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ნე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ჯღა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62001005270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ვაჩე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6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01950210833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0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"/>
        <w:gridCol w:w="1315"/>
        <w:gridCol w:w="1135"/>
        <w:gridCol w:w="1109"/>
        <w:gridCol w:w="1805"/>
        <w:gridCol w:w="1406"/>
        <w:gridCol w:w="734"/>
        <w:gridCol w:w="941"/>
        <w:gridCol w:w="761"/>
        <w:gridCol w:w="1250"/>
        <w:gridCol w:w="1702"/>
        <w:gridCol w:w="1250"/>
      </w:tblGrid>
      <w:tr w:rsidR="00150077">
        <w:trPr>
          <w:trHeight w:hRule="exact" w:val="427"/>
        </w:trPr>
        <w:tc>
          <w:tcPr>
            <w:tcW w:w="2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ტო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6"/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62006037210</w:t>
            </w:r>
          </w:p>
        </w:tc>
        <w:tc>
          <w:tcPr>
            <w:tcW w:w="180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7"/>
              <w:ind w:left="78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83" w:right="8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იდობი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729" w:right="72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114</w:t>
            </w:r>
          </w:p>
        </w:tc>
        <w:tc>
          <w:tcPr>
            <w:tcW w:w="14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6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98" w:right="29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6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52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</w:t>
            </w:r>
          </w:p>
        </w:tc>
        <w:tc>
          <w:tcPr>
            <w:tcW w:w="170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001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რ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ვა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ც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62006025109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ind w:left="9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ეკა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აჩ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62005013537</w:t>
            </w:r>
          </w:p>
        </w:tc>
        <w:tc>
          <w:tcPr>
            <w:tcW w:w="180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8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,</w:t>
            </w:r>
          </w:p>
          <w:p w:rsidR="00150077" w:rsidRDefault="00E86800">
            <w:pPr>
              <w:spacing w:before="9"/>
              <w:ind w:left="83" w:right="80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ჩა</w:t>
            </w:r>
            <w:r>
              <w:rPr>
                <w:rFonts w:ascii="Sylfaen" w:eastAsia="Sylfaen" w:hAnsi="Sylfaen" w:cs="Sylfae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იდობი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N</w:t>
            </w:r>
          </w:p>
          <w:p w:rsidR="00150077" w:rsidRDefault="00E86800">
            <w:pPr>
              <w:spacing w:before="18"/>
              <w:ind w:left="729" w:right="72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114</w:t>
            </w:r>
          </w:p>
        </w:tc>
        <w:tc>
          <w:tcPr>
            <w:tcW w:w="14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ind w:left="386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ind w:left="252" w:right="24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37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ind w:left="386" w:right="38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37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30</w:t>
            </w:r>
          </w:p>
        </w:tc>
        <w:tc>
          <w:tcPr>
            <w:tcW w:w="170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00" w:lineRule="exact"/>
            </w:pPr>
          </w:p>
          <w:p w:rsidR="00150077" w:rsidRDefault="00E86800">
            <w:pPr>
              <w:ind w:left="11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271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037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ანანო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29450001661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იკოლო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ზი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29150001424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2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ნი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ელე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ძე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29250000928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614"/>
        </w:trPr>
        <w:tc>
          <w:tcPr>
            <w:tcW w:w="2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8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დ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ათო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6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62006055925</w:t>
            </w:r>
          </w:p>
        </w:tc>
        <w:tc>
          <w:tcPr>
            <w:tcW w:w="180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9" w:lineRule="auto"/>
              <w:ind w:left="49" w:right="45" w:firstLine="3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იცი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ლი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ტი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დიდ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 xml:space="preserve">ქი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დიდ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 xml:space="preserve">ჩა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დრ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ბერ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ანძე</w:t>
            </w:r>
            <w:r>
              <w:rPr>
                <w:rFonts w:ascii="Sylfaen" w:eastAsia="Sylfaen" w:hAnsi="Sylfaen" w:cs="Sylfaen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sz w:val="17"/>
                <w:szCs w:val="17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11</w:t>
            </w:r>
          </w:p>
        </w:tc>
        <w:tc>
          <w:tcPr>
            <w:tcW w:w="14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93" w:right="37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9" w:right="24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60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2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49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72</w:t>
            </w:r>
          </w:p>
        </w:tc>
        <w:tc>
          <w:tcPr>
            <w:tcW w:w="170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43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31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75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152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01</w:t>
            </w:r>
            <w:r>
              <w:rPr>
                <w:rFonts w:ascii="Calibri" w:eastAsia="Calibri" w:hAnsi="Calibri" w:cs="Calibri"/>
                <w:spacing w:val="-1"/>
                <w:w w:val="103"/>
                <w:sz w:val="17"/>
                <w:szCs w:val="17"/>
              </w:rPr>
              <w:t>.</w:t>
            </w: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060</w:t>
            </w:r>
          </w:p>
        </w:tc>
        <w:tc>
          <w:tcPr>
            <w:tcW w:w="12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ელ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მწ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იფ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</w:tr>
      <w:tr w:rsidR="00150077">
        <w:trPr>
          <w:trHeight w:hRule="exact" w:val="614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ლუკა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6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19550006908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614"/>
        </w:trPr>
        <w:tc>
          <w:tcPr>
            <w:tcW w:w="2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იკოლო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ზი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ბუ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ავა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6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19150008515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614"/>
        </w:trPr>
        <w:tc>
          <w:tcPr>
            <w:tcW w:w="2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ოფიკ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ო</w:t>
            </w:r>
          </w:p>
        </w:tc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ფუ</w:t>
            </w:r>
            <w:r>
              <w:rPr>
                <w:rFonts w:ascii="Sylfaen" w:eastAsia="Sylfaen" w:hAnsi="Sylfaen" w:cs="Sylfaen"/>
                <w:spacing w:val="-1"/>
                <w:w w:val="103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3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w w:val="103"/>
                <w:sz w:val="17"/>
                <w:szCs w:val="17"/>
              </w:rPr>
              <w:t>აძე</w:t>
            </w:r>
          </w:p>
        </w:tc>
        <w:tc>
          <w:tcPr>
            <w:tcW w:w="11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6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w w:val="103"/>
                <w:sz w:val="17"/>
                <w:szCs w:val="17"/>
              </w:rPr>
              <w:t>61001073860</w:t>
            </w:r>
          </w:p>
        </w:tc>
        <w:tc>
          <w:tcPr>
            <w:tcW w:w="180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4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3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4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0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00" w:bottom="280" w:left="900" w:header="720" w:footer="720" w:gutter="0"/>
          <w:cols w:space="720"/>
        </w:sectPr>
      </w:pPr>
    </w:p>
    <w:p w:rsidR="00150077" w:rsidRDefault="0015007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1260"/>
        <w:gridCol w:w="1560"/>
        <w:gridCol w:w="1231"/>
        <w:gridCol w:w="2616"/>
        <w:gridCol w:w="1068"/>
        <w:gridCol w:w="878"/>
        <w:gridCol w:w="878"/>
        <w:gridCol w:w="1877"/>
        <w:gridCol w:w="1479"/>
      </w:tblGrid>
      <w:tr w:rsidR="00150077">
        <w:trPr>
          <w:trHeight w:hRule="exact" w:val="629"/>
        </w:trPr>
        <w:tc>
          <w:tcPr>
            <w:tcW w:w="13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7"/>
              <w:ind w:left="5951" w:right="5950"/>
              <w:jc w:val="center"/>
              <w:rPr>
                <w:rFonts w:ascii="Sylfaen" w:eastAsia="Sylfaen" w:hAnsi="Sylfaen" w:cs="Sylfaen"/>
                <w:sz w:val="30"/>
                <w:szCs w:val="30"/>
              </w:rPr>
            </w:pPr>
            <w:r>
              <w:rPr>
                <w:rFonts w:ascii="Sylfaen" w:eastAsia="Sylfaen" w:hAnsi="Sylfaen" w:cs="Sylfaen"/>
                <w:spacing w:val="1"/>
                <w:w w:val="102"/>
                <w:sz w:val="30"/>
                <w:szCs w:val="30"/>
              </w:rPr>
              <w:t>ი</w:t>
            </w:r>
            <w:r>
              <w:rPr>
                <w:rFonts w:ascii="Sylfaen" w:eastAsia="Sylfaen" w:hAnsi="Sylfaen" w:cs="Sylfaen"/>
                <w:spacing w:val="2"/>
                <w:w w:val="102"/>
                <w:sz w:val="30"/>
                <w:szCs w:val="30"/>
              </w:rPr>
              <w:t>მ</w:t>
            </w:r>
            <w:r>
              <w:rPr>
                <w:rFonts w:ascii="Sylfaen" w:eastAsia="Sylfaen" w:hAnsi="Sylfaen" w:cs="Sylfaen"/>
                <w:spacing w:val="3"/>
                <w:w w:val="102"/>
                <w:sz w:val="30"/>
                <w:szCs w:val="30"/>
              </w:rPr>
              <w:t>ერე</w:t>
            </w:r>
            <w:r>
              <w:rPr>
                <w:rFonts w:ascii="Sylfaen" w:eastAsia="Sylfaen" w:hAnsi="Sylfaen" w:cs="Sylfaen"/>
                <w:spacing w:val="2"/>
                <w:w w:val="102"/>
                <w:sz w:val="30"/>
                <w:szCs w:val="30"/>
              </w:rPr>
              <w:t>თ</w:t>
            </w:r>
            <w:r>
              <w:rPr>
                <w:rFonts w:ascii="Sylfaen" w:eastAsia="Sylfaen" w:hAnsi="Sylfaen" w:cs="Sylfaen"/>
                <w:w w:val="102"/>
                <w:sz w:val="30"/>
                <w:szCs w:val="30"/>
              </w:rPr>
              <w:t>ი</w:t>
            </w:r>
          </w:p>
        </w:tc>
      </w:tr>
      <w:tr w:rsidR="00150077">
        <w:trPr>
          <w:trHeight w:hRule="exact" w:val="41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94"/>
              <w:ind w:left="115" w:right="11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sz w:val="17"/>
                <w:szCs w:val="17"/>
              </w:rPr>
              <w:t>N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321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ხელი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504" w:right="503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არი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2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რად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7"/>
                <w:szCs w:val="17"/>
              </w:rPr>
              <w:t>N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86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სამარ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117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სარ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12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4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7"/>
                <w:szCs w:val="17"/>
              </w:rPr>
              <w:t>N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15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ფარ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541"/>
              <w:rPr>
                <w:rFonts w:ascii="Sylfaen" w:eastAsia="Sylfaen" w:hAnsi="Sylfaen" w:cs="Sylfaen"/>
                <w:sz w:val="17"/>
                <w:szCs w:val="17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კ</w:t>
            </w:r>
            <w:proofErr w:type="gramEnd"/>
            <w:r>
              <w:rPr>
                <w:rFonts w:ascii="Calibri" w:eastAsia="Calibri" w:hAnsi="Calibri" w:cs="Calibri"/>
                <w:b/>
                <w:sz w:val="17"/>
                <w:szCs w:val="17"/>
              </w:rPr>
              <w:t xml:space="preserve">. 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ოდ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E86800">
            <w:pPr>
              <w:spacing w:before="84"/>
              <w:ind w:left="287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ე</w:t>
            </w:r>
          </w:p>
        </w:tc>
      </w:tr>
      <w:tr w:rsidR="00150077">
        <w:trPr>
          <w:trHeight w:hRule="exact" w:val="406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21" w:right="12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w w:val="104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ინ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რა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7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ბართ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7"/>
              <w:ind w:left="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62006049382</w:t>
            </w:r>
          </w:p>
        </w:tc>
        <w:tc>
          <w:tcPr>
            <w:tcW w:w="26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50" w:lineRule="auto"/>
              <w:ind w:left="312" w:right="31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ქ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ქ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ქუ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თა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ერ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ვ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შიძ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(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ოფ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.</w:t>
            </w:r>
            <w:r>
              <w:rPr>
                <w:rFonts w:ascii="Calibri" w:eastAsia="Calibri" w:hAnsi="Calibri" w:cs="Calibri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უქ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რგ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Calibri" w:eastAsia="Calibri" w:hAnsi="Calibri" w:cs="Calibri"/>
                <w:w w:val="104"/>
                <w:sz w:val="18"/>
                <w:szCs w:val="18"/>
              </w:rPr>
              <w:t>)</w:t>
            </w: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5</w:t>
            </w:r>
            <w:r>
              <w:rPr>
                <w:rFonts w:ascii="Calibri" w:eastAsia="Calibri" w:hAnsi="Calibri" w:cs="Calibri"/>
                <w:w w:val="104"/>
                <w:sz w:val="18"/>
                <w:szCs w:val="18"/>
              </w:rPr>
              <w:t>5</w:t>
            </w:r>
          </w:p>
        </w:tc>
        <w:tc>
          <w:tcPr>
            <w:tcW w:w="10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43" w:right="44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w w:val="104"/>
                <w:sz w:val="18"/>
                <w:szCs w:val="18"/>
              </w:rPr>
              <w:t>1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59.89</w:t>
            </w:r>
          </w:p>
        </w:tc>
        <w:tc>
          <w:tcPr>
            <w:tcW w:w="1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03.01.22.373.01.008</w:t>
            </w:r>
          </w:p>
        </w:tc>
        <w:tc>
          <w:tcPr>
            <w:tcW w:w="14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ხ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ლმ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ფ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ო</w:t>
            </w:r>
          </w:p>
        </w:tc>
      </w:tr>
      <w:tr w:rsidR="00150077">
        <w:trPr>
          <w:trHeight w:hRule="exact" w:val="494"/>
        </w:trPr>
        <w:tc>
          <w:tcPr>
            <w:tcW w:w="42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ტან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ლი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ი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62009006999</w:t>
            </w:r>
          </w:p>
        </w:tc>
        <w:tc>
          <w:tcPr>
            <w:tcW w:w="26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06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8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4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94"/>
        </w:trPr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როდი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ლი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ი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62009006998</w:t>
            </w:r>
          </w:p>
        </w:tc>
        <w:tc>
          <w:tcPr>
            <w:tcW w:w="2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0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8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4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94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121" w:right="12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w w:val="104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მი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რან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ჯი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ი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62005024752</w:t>
            </w:r>
          </w:p>
        </w:tc>
        <w:tc>
          <w:tcPr>
            <w:tcW w:w="26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50" w:lineRule="auto"/>
              <w:ind w:left="312" w:right="31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ქ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ქ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ქუ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თა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ერ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ვ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შიძ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(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ოფ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.</w:t>
            </w:r>
            <w:r>
              <w:rPr>
                <w:rFonts w:ascii="Calibri" w:eastAsia="Calibri" w:hAnsi="Calibri" w:cs="Calibri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უქ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რგ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Calibri" w:eastAsia="Calibri" w:hAnsi="Calibri" w:cs="Calibri"/>
                <w:w w:val="104"/>
                <w:sz w:val="18"/>
                <w:szCs w:val="18"/>
              </w:rPr>
              <w:t>)</w:t>
            </w: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5</w:t>
            </w:r>
            <w:r>
              <w:rPr>
                <w:rFonts w:ascii="Calibri" w:eastAsia="Calibri" w:hAnsi="Calibri" w:cs="Calibri"/>
                <w:w w:val="104"/>
                <w:sz w:val="18"/>
                <w:szCs w:val="18"/>
              </w:rPr>
              <w:t>5</w:t>
            </w:r>
          </w:p>
        </w:tc>
        <w:tc>
          <w:tcPr>
            <w:tcW w:w="10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443" w:right="44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w w:val="104"/>
                <w:sz w:val="18"/>
                <w:szCs w:val="18"/>
              </w:rPr>
              <w:t>2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301" w:right="29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13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1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137.69</w:t>
            </w:r>
          </w:p>
        </w:tc>
        <w:tc>
          <w:tcPr>
            <w:tcW w:w="1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00" w:lineRule="exact"/>
            </w:pPr>
          </w:p>
          <w:p w:rsidR="00150077" w:rsidRDefault="00E86800">
            <w:pPr>
              <w:ind w:left="1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03.01.22.373.01.013</w:t>
            </w:r>
          </w:p>
        </w:tc>
        <w:tc>
          <w:tcPr>
            <w:tcW w:w="14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00" w:lineRule="exact"/>
            </w:pPr>
          </w:p>
          <w:p w:rsidR="00150077" w:rsidRDefault="00E86800">
            <w:pPr>
              <w:ind w:left="18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ხ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ლმ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წ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ფ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ო</w:t>
            </w:r>
          </w:p>
        </w:tc>
      </w:tr>
      <w:tr w:rsidR="00150077">
        <w:trPr>
          <w:trHeight w:hRule="exact" w:val="494"/>
        </w:trPr>
        <w:tc>
          <w:tcPr>
            <w:tcW w:w="42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ვ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ოდ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ია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ჯი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ი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62005013716</w:t>
            </w:r>
          </w:p>
        </w:tc>
        <w:tc>
          <w:tcPr>
            <w:tcW w:w="26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06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8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4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94"/>
        </w:trPr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ვ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არდო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pacing w:val="-1"/>
                <w:w w:val="104"/>
                <w:sz w:val="18"/>
                <w:szCs w:val="18"/>
              </w:rPr>
              <w:t>ვ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იცი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104"/>
                <w:sz w:val="18"/>
                <w:szCs w:val="18"/>
              </w:rPr>
              <w:t>ნ</w:t>
            </w:r>
            <w:r>
              <w:rPr>
                <w:rFonts w:ascii="Sylfaen" w:eastAsia="Sylfaen" w:hAnsi="Sylfaen" w:cs="Sylfaen"/>
                <w:w w:val="104"/>
                <w:sz w:val="18"/>
                <w:szCs w:val="18"/>
              </w:rPr>
              <w:t>ი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18"/>
                <w:szCs w:val="18"/>
              </w:rPr>
              <w:t>62005016145</w:t>
            </w:r>
          </w:p>
        </w:tc>
        <w:tc>
          <w:tcPr>
            <w:tcW w:w="2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0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8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4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440" w:bottom="280" w:left="900" w:header="720" w:footer="720" w:gutter="0"/>
          <w:cols w:space="720"/>
        </w:sectPr>
      </w:pPr>
    </w:p>
    <w:p w:rsidR="00150077" w:rsidRDefault="0015007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"/>
        <w:gridCol w:w="1234"/>
        <w:gridCol w:w="1711"/>
        <w:gridCol w:w="1406"/>
        <w:gridCol w:w="2554"/>
        <w:gridCol w:w="1116"/>
        <w:gridCol w:w="871"/>
        <w:gridCol w:w="785"/>
        <w:gridCol w:w="2234"/>
        <w:gridCol w:w="1395"/>
      </w:tblGrid>
      <w:tr w:rsidR="00150077">
        <w:trPr>
          <w:trHeight w:hRule="exact" w:val="1020"/>
        </w:trPr>
        <w:tc>
          <w:tcPr>
            <w:tcW w:w="136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53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ქა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აქ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ი</w:t>
            </w:r>
            <w:r>
              <w:rPr>
                <w:rFonts w:ascii="Sylfaen" w:eastAsia="Sylfaen" w:hAnsi="Sylfaen" w:cs="Sylfaen"/>
                <w:spacing w:val="6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რეჯ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ო</w:t>
            </w:r>
            <w:r>
              <w:rPr>
                <w:rFonts w:ascii="Sylfaen" w:eastAsia="Sylfaen" w:hAnsi="Sylfaen" w:cs="Sylfaen"/>
                <w:spacing w:val="10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32"/>
                <w:szCs w:val="32"/>
              </w:rPr>
              <w:t>,</w:t>
            </w:r>
            <w:r>
              <w:rPr>
                <w:rFonts w:ascii="Calibri" w:eastAsia="Calibri" w:hAnsi="Calibri" w:cs="Calibri"/>
                <w:b/>
                <w:spacing w:val="3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ქ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უ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ჩ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ხე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თი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ს</w:t>
            </w:r>
            <w:r>
              <w:rPr>
                <w:rFonts w:ascii="Sylfaen" w:eastAsia="Sylfaen" w:hAnsi="Sylfaen" w:cs="Sylfaen"/>
                <w:spacing w:val="9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გზ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ატ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კ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ეც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ილ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ი</w:t>
            </w:r>
            <w:r>
              <w:rPr>
                <w:rFonts w:ascii="Sylfaen" w:eastAsia="Sylfaen" w:hAnsi="Sylfaen" w:cs="Sylfaen"/>
                <w:spacing w:val="15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32"/>
                <w:szCs w:val="32"/>
              </w:rPr>
              <w:t>,</w:t>
            </w:r>
            <w:r>
              <w:rPr>
                <w:rFonts w:ascii="Calibri" w:eastAsia="Calibri" w:hAnsi="Calibri" w:cs="Calibri"/>
                <w:b/>
                <w:spacing w:val="4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32"/>
                <w:szCs w:val="32"/>
              </w:rPr>
              <w:t>N</w:t>
            </w:r>
            <w:r>
              <w:rPr>
                <w:rFonts w:ascii="Calibri" w:eastAsia="Calibri" w:hAnsi="Calibri" w:cs="Calibri"/>
                <w:b/>
                <w:spacing w:val="4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32"/>
                <w:szCs w:val="32"/>
              </w:rPr>
              <w:t>7</w:t>
            </w:r>
            <w:r>
              <w:rPr>
                <w:rFonts w:ascii="Calibri" w:eastAsia="Calibri" w:hAnsi="Calibri" w:cs="Calibri"/>
                <w:b/>
                <w:sz w:val="32"/>
                <w:szCs w:val="32"/>
              </w:rPr>
              <w:t>,</w:t>
            </w:r>
            <w:r>
              <w:rPr>
                <w:rFonts w:ascii="Calibri" w:eastAsia="Calibri" w:hAnsi="Calibri" w:cs="Calibri"/>
                <w:b/>
                <w:spacing w:val="5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32"/>
                <w:szCs w:val="32"/>
              </w:rPr>
              <w:t>(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ყ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ო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ფ</w:t>
            </w:r>
            <w:r>
              <w:rPr>
                <w:rFonts w:ascii="Calibri" w:eastAsia="Calibri" w:hAnsi="Calibri" w:cs="Calibri"/>
                <w:b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spacing w:val="10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პ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რ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ო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ფ</w:t>
            </w:r>
            <w:r>
              <w:rPr>
                <w:rFonts w:ascii="Sylfaen" w:eastAsia="Sylfaen" w:hAnsi="Sylfaen" w:cs="Sylfaen"/>
                <w:spacing w:val="5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ტ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ქ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ნ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იკუ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მ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ი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ს</w:t>
            </w:r>
            <w:r>
              <w:rPr>
                <w:rFonts w:ascii="Sylfaen" w:eastAsia="Sylfaen" w:hAnsi="Sylfaen" w:cs="Sylfaen"/>
                <w:spacing w:val="16"/>
                <w:sz w:val="32"/>
                <w:szCs w:val="32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w w:val="101"/>
                <w:sz w:val="32"/>
                <w:szCs w:val="32"/>
              </w:rPr>
              <w:t>შენ</w:t>
            </w:r>
            <w:r>
              <w:rPr>
                <w:rFonts w:ascii="Sylfaen" w:eastAsia="Sylfaen" w:hAnsi="Sylfaen" w:cs="Sylfaen"/>
                <w:spacing w:val="2"/>
                <w:w w:val="101"/>
                <w:sz w:val="32"/>
                <w:szCs w:val="32"/>
              </w:rPr>
              <w:t>ო</w:t>
            </w:r>
            <w:r>
              <w:rPr>
                <w:rFonts w:ascii="Sylfaen" w:eastAsia="Sylfaen" w:hAnsi="Sylfaen" w:cs="Sylfaen"/>
                <w:spacing w:val="1"/>
                <w:w w:val="101"/>
                <w:sz w:val="32"/>
                <w:szCs w:val="32"/>
              </w:rPr>
              <w:t>ბა</w:t>
            </w:r>
            <w:r>
              <w:rPr>
                <w:rFonts w:ascii="Calibri" w:eastAsia="Calibri" w:hAnsi="Calibri" w:cs="Calibri"/>
                <w:b/>
                <w:w w:val="101"/>
                <w:sz w:val="32"/>
                <w:szCs w:val="32"/>
              </w:rPr>
              <w:t>)</w:t>
            </w:r>
          </w:p>
        </w:tc>
      </w:tr>
      <w:tr w:rsidR="00150077">
        <w:trPr>
          <w:trHeight w:hRule="exact" w:val="482"/>
        </w:trPr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w w:val="102"/>
                <w:sz w:val="16"/>
                <w:szCs w:val="16"/>
              </w:rPr>
              <w:t>N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321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სა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ხელ</w:t>
            </w:r>
            <w:r>
              <w:rPr>
                <w:rFonts w:ascii="Sylfaen" w:eastAsia="Sylfaen" w:hAnsi="Sylfaen" w:cs="Sylfaen"/>
                <w:w w:val="102"/>
                <w:sz w:val="16"/>
                <w:szCs w:val="16"/>
              </w:rPr>
              <w:t>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588" w:right="59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w w:val="102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w w:val="102"/>
                <w:sz w:val="16"/>
                <w:szCs w:val="16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3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პი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2"/>
                <w:sz w:val="16"/>
                <w:szCs w:val="16"/>
              </w:rPr>
              <w:t>N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819" w:right="819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მისამა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რთ</w:t>
            </w:r>
            <w:r>
              <w:rPr>
                <w:rFonts w:ascii="Sylfaen" w:eastAsia="Sylfaen" w:hAnsi="Sylfaen" w:cs="Sylfaen"/>
                <w:w w:val="102"/>
                <w:sz w:val="16"/>
                <w:szCs w:val="16"/>
              </w:rPr>
              <w:t>ი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5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სა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რთ</w:t>
            </w: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ლი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3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2"/>
                <w:sz w:val="16"/>
                <w:szCs w:val="16"/>
              </w:rPr>
              <w:t>N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1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რთ</w:t>
            </w:r>
            <w:r>
              <w:rPr>
                <w:rFonts w:ascii="Sylfaen" w:eastAsia="Sylfaen" w:hAnsi="Sylfaen" w:cs="Sylfaen"/>
                <w:w w:val="102"/>
                <w:sz w:val="16"/>
                <w:szCs w:val="16"/>
              </w:rPr>
              <w:t>ი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738"/>
              <w:rPr>
                <w:rFonts w:ascii="Sylfaen" w:eastAsia="Sylfaen" w:hAnsi="Sylfaen" w:cs="Sylfaen"/>
                <w:sz w:val="16"/>
                <w:szCs w:val="16"/>
              </w:rPr>
            </w:pPr>
            <w:proofErr w:type="gramStart"/>
            <w:r>
              <w:rPr>
                <w:rFonts w:ascii="Sylfaen" w:eastAsia="Sylfaen" w:hAnsi="Sylfaen" w:cs="Sylfaen"/>
                <w:spacing w:val="3"/>
                <w:sz w:val="16"/>
                <w:szCs w:val="16"/>
              </w:rPr>
              <w:t>სა</w:t>
            </w:r>
            <w:r>
              <w:rPr>
                <w:rFonts w:ascii="Sylfaen" w:eastAsia="Sylfaen" w:hAnsi="Sylfaen" w:cs="Sylfaen"/>
                <w:spacing w:val="2"/>
                <w:sz w:val="16"/>
                <w:szCs w:val="16"/>
              </w:rPr>
              <w:t>კ</w:t>
            </w:r>
            <w:proofErr w:type="gramEnd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b/>
                <w:spacing w:val="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კო</w:t>
            </w:r>
            <w:r>
              <w:rPr>
                <w:rFonts w:ascii="Sylfaen" w:eastAsia="Sylfaen" w:hAnsi="Sylfaen" w:cs="Sylfaen"/>
                <w:spacing w:val="1"/>
                <w:w w:val="102"/>
                <w:sz w:val="16"/>
                <w:szCs w:val="16"/>
              </w:rPr>
              <w:t>დი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6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სა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3"/>
                <w:w w:val="102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2"/>
                <w:w w:val="102"/>
                <w:sz w:val="16"/>
                <w:szCs w:val="16"/>
              </w:rPr>
              <w:t>თრ</w:t>
            </w:r>
            <w:r>
              <w:rPr>
                <w:rFonts w:ascii="Sylfaen" w:eastAsia="Sylfaen" w:hAnsi="Sylfaen" w:cs="Sylfaen"/>
                <w:w w:val="102"/>
                <w:sz w:val="16"/>
                <w:szCs w:val="16"/>
              </w:rPr>
              <w:t>ე</w:t>
            </w:r>
          </w:p>
        </w:tc>
      </w:tr>
      <w:tr w:rsidR="00150077">
        <w:trPr>
          <w:trHeight w:hRule="exact" w:val="444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8" w:right="7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რასიმე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აჟა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59004001598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7" w:right="47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44" w:right="35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43.69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55.12.75.000.310.01.001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ვანო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აჟა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36750003036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ვანი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აჟა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36950004108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ნინო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მარმარა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36001022314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876"/>
        </w:trPr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70" w:right="7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მარინა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59004002641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spacing w:line="220" w:lineRule="exact"/>
              <w:ind w:left="178" w:right="141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7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46" w:right="34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49.20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55.12.75.000.310.01.002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6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444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68" w:right="7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ამაზ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ასი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59004001788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67" w:right="47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44" w:right="35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27.80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55.12.75.000.310.01.003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ასი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36750003806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653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0"/>
              <w:ind w:left="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არია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-</w:t>
            </w:r>
          </w:p>
          <w:p w:rsidR="00150077" w:rsidRDefault="00E86800">
            <w:pPr>
              <w:spacing w:line="220" w:lineRule="exact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ასი</w:t>
            </w:r>
            <w:r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200" w:lineRule="exact"/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36001001817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44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8" w:right="7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როინ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ასი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59004001898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7" w:right="47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44" w:right="35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49.25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55.12.75.000.310.01.004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ასი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59004001722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ნინო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ასი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59004000328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44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8" w:right="7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ასი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59004005344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7" w:right="47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44" w:right="35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34.10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55.12.75.000.310.01.005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ნი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ასი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50301004640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44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8" w:right="7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59003002007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20" w:lineRule="exact"/>
              <w:ind w:left="176" w:right="135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67" w:right="47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99" w:right="30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11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43.15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55.12.75.000.310.01.011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665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ირმა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3" w:line="200" w:lineRule="exact"/>
            </w:pPr>
          </w:p>
          <w:p w:rsidR="00150077" w:rsidRDefault="00E86800">
            <w:pPr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3" w:line="200" w:lineRule="exact"/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59002001853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ერ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59003002006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44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რ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59003003751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80" w:bottom="280" w:left="900" w:header="720" w:footer="720" w:gutter="0"/>
          <w:cols w:space="720"/>
        </w:sect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"/>
        <w:gridCol w:w="1226"/>
        <w:gridCol w:w="1711"/>
        <w:gridCol w:w="1406"/>
        <w:gridCol w:w="2554"/>
        <w:gridCol w:w="1116"/>
        <w:gridCol w:w="871"/>
        <w:gridCol w:w="785"/>
        <w:gridCol w:w="2234"/>
        <w:gridCol w:w="1394"/>
      </w:tblGrid>
      <w:tr w:rsidR="00150077" w:rsidTr="00995D30">
        <w:trPr>
          <w:trHeight w:hRule="exact" w:val="785"/>
        </w:trPr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Pr="00696CFE" w:rsidRDefault="00696CFE">
            <w:pPr>
              <w:ind w:left="70" w:right="72"/>
              <w:jc w:val="center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Calibri"/>
                <w:sz w:val="18"/>
                <w:szCs w:val="18"/>
                <w:lang w:val="ka-GE"/>
              </w:rPr>
              <w:t>7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იძე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50001001862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spacing w:line="220" w:lineRule="exact"/>
              <w:ind w:left="178" w:right="142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68" w:right="47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00" w:right="30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14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33.03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55.12.75.000.310.01.014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6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 w:rsidTr="00995D30">
        <w:trPr>
          <w:trHeight w:hRule="exact" w:val="444"/>
        </w:trPr>
        <w:tc>
          <w:tcPr>
            <w:tcW w:w="3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Pr="00696CFE" w:rsidRDefault="00696CFE">
            <w:pPr>
              <w:ind w:left="68" w:right="74"/>
              <w:jc w:val="center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Calibri"/>
                <w:sz w:val="18"/>
                <w:szCs w:val="18"/>
                <w:lang w:val="ka-GE"/>
              </w:rPr>
              <w:t>8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1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იძე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59002002559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6" w:right="4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98" w:right="30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15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43.11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55.12.75.000.310.01.015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 w:rsidTr="00995D30">
        <w:trPr>
          <w:trHeight w:hRule="exact" w:val="444"/>
        </w:trPr>
        <w:tc>
          <w:tcPr>
            <w:tcW w:w="3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მარიამ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იძე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01017037587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444"/>
        </w:trPr>
        <w:tc>
          <w:tcPr>
            <w:tcW w:w="3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იძე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50801005188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444"/>
        </w:trPr>
        <w:tc>
          <w:tcPr>
            <w:tcW w:w="3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Pr="00696CFE" w:rsidRDefault="00696CFE">
            <w:pPr>
              <w:ind w:left="56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ნატა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ჭუ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უხაძე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59001008541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6" w:right="4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98" w:right="30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21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43.64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55.12.75.000.310.01.021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 w:rsidTr="00995D30">
        <w:trPr>
          <w:trHeight w:hRule="exact" w:val="444"/>
        </w:trPr>
        <w:tc>
          <w:tcPr>
            <w:tcW w:w="3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რუს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ან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ჭუ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უხაძე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59004005092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444"/>
        </w:trPr>
        <w:tc>
          <w:tcPr>
            <w:tcW w:w="3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ჭუ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უხაძე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59004005110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444"/>
        </w:trPr>
        <w:tc>
          <w:tcPr>
            <w:tcW w:w="3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Pr="00696CFE" w:rsidRDefault="00E86800" w:rsidP="00696CFE">
            <w:pPr>
              <w:ind w:left="55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 w:rsidR="00696CFE">
              <w:rPr>
                <w:rFonts w:ascii="Sylfaen" w:eastAsia="Calibri" w:hAnsi="Sylfaen" w:cs="Calibri"/>
                <w:sz w:val="18"/>
                <w:szCs w:val="18"/>
                <w:lang w:val="ka-GE"/>
              </w:rPr>
              <w:t>0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ნა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ღ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59004000221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" w:line="200" w:lineRule="exact"/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6" w:right="4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98" w:right="30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23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28.14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55.12.75.000.310.01.023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 w:rsidTr="00995D30">
        <w:trPr>
          <w:trHeight w:hRule="exact" w:val="444"/>
        </w:trPr>
        <w:tc>
          <w:tcPr>
            <w:tcW w:w="3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ნა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59004001022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444"/>
        </w:trPr>
        <w:tc>
          <w:tcPr>
            <w:tcW w:w="3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ნუ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01552008308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444"/>
        </w:trPr>
        <w:tc>
          <w:tcPr>
            <w:tcW w:w="3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 w:rsidP="00696CFE">
            <w:pPr>
              <w:ind w:left="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 w:rsidR="00696CFE">
              <w:rPr>
                <w:rFonts w:ascii="Sylfaen" w:eastAsia="Calibri" w:hAnsi="Sylfaen" w:cs="Calibri"/>
                <w:sz w:val="18"/>
                <w:szCs w:val="18"/>
                <w:lang w:val="ka-GE"/>
              </w:rPr>
              <w:t>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ურამ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ხა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59004001814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20" w:lineRule="exact"/>
              <w:ind w:left="175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6" w:right="4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98" w:right="30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24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48.09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55.12.75.000.310.01.024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8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 w:rsidTr="00995D30">
        <w:trPr>
          <w:trHeight w:hRule="exact" w:val="444"/>
        </w:trPr>
        <w:tc>
          <w:tcPr>
            <w:tcW w:w="3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ამარ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ხა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59004004455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379"/>
        </w:trPr>
        <w:tc>
          <w:tcPr>
            <w:tcW w:w="3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ხა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1"/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50401005190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379"/>
        </w:trPr>
        <w:tc>
          <w:tcPr>
            <w:tcW w:w="3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ორნი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ე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ხა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1"/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50401004872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995D30">
        <w:trPr>
          <w:trHeight w:hRule="exact" w:val="444"/>
        </w:trPr>
        <w:tc>
          <w:tcPr>
            <w:tcW w:w="3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1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ანანო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2"/>
              <w:ind w:left="1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ხა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36350001484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80" w:bottom="280" w:left="900" w:header="720" w:footer="720" w:gutter="0"/>
          <w:cols w:space="720"/>
        </w:sectPr>
      </w:pPr>
    </w:p>
    <w:p w:rsidR="00150077" w:rsidRDefault="0015007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"/>
        <w:gridCol w:w="1234"/>
        <w:gridCol w:w="1711"/>
        <w:gridCol w:w="1406"/>
        <w:gridCol w:w="2554"/>
        <w:gridCol w:w="1116"/>
        <w:gridCol w:w="871"/>
        <w:gridCol w:w="785"/>
        <w:gridCol w:w="2234"/>
        <w:gridCol w:w="1394"/>
      </w:tblGrid>
      <w:tr w:rsidR="00150077">
        <w:trPr>
          <w:trHeight w:hRule="exact" w:val="850"/>
        </w:trPr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96CFE" w:rsidRDefault="00E86800" w:rsidP="00696CFE">
            <w:pPr>
              <w:ind w:left="59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 w:rsidR="00696CFE">
              <w:rPr>
                <w:rFonts w:ascii="Sylfaen" w:eastAsia="Calibri" w:hAnsi="Sylfaen" w:cs="Calibri"/>
                <w:sz w:val="18"/>
                <w:szCs w:val="18"/>
                <w:lang w:val="ka-GE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ვანი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ხა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59004005584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spacing w:line="220" w:lineRule="exact"/>
              <w:ind w:left="179" w:right="141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02" w:right="30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25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31.29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55.12.75.000.310.01.025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6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638"/>
        </w:trPr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Pr="00696CFE" w:rsidRDefault="00696CFE">
            <w:pPr>
              <w:ind w:left="59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>
              <w:rPr>
                <w:rFonts w:ascii="Sylfaen" w:eastAsia="Calibri" w:hAnsi="Sylfaen" w:cs="Calibri"/>
                <w:sz w:val="18"/>
                <w:szCs w:val="18"/>
                <w:lang w:val="ka-GE"/>
              </w:rPr>
              <w:t>3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ვახტან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ხა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50301005197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4" w:line="220" w:lineRule="exact"/>
              <w:ind w:left="179" w:right="141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469" w:right="4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302" w:right="30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26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45.65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55.12.75.000.310.01.026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6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403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Pr="00696CFE" w:rsidRDefault="00E86800" w:rsidP="00696CFE">
            <w:pPr>
              <w:ind w:left="56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 w:rsidR="00696CFE">
              <w:rPr>
                <w:rFonts w:ascii="Sylfaen" w:eastAsia="Calibri" w:hAnsi="Sylfaen" w:cs="Calibri"/>
                <w:sz w:val="18"/>
                <w:szCs w:val="18"/>
                <w:lang w:val="ka-GE"/>
              </w:rPr>
              <w:t>4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იმ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შერ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2"/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59004001473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69" w:right="46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02" w:right="30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31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43.46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55.12.75.000.310.01.031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6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403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მარინა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ავ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2"/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59004001734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03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3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2"/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59004005825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03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ამრი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2"/>
              <w:ind w:left="1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59004005585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03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Pr="00696CFE" w:rsidRDefault="00E86800" w:rsidP="00696CFE">
            <w:pPr>
              <w:ind w:left="56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 w:rsidR="00696CFE">
              <w:rPr>
                <w:rFonts w:ascii="Sylfaen" w:eastAsia="Calibri" w:hAnsi="Sylfaen" w:cs="Calibri"/>
                <w:sz w:val="18"/>
                <w:szCs w:val="18"/>
                <w:lang w:val="ka-GE"/>
              </w:rPr>
              <w:t>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2"/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59004004108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66" w:right="4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98" w:right="30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32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49.89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55.12.75.000.310.01.032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403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ხარ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2"/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59004004109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Pr="00696CFE" w:rsidRDefault="00E86800" w:rsidP="00696CFE">
            <w:pPr>
              <w:ind w:left="55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 w:rsidR="00696CFE">
              <w:rPr>
                <w:rFonts w:ascii="Sylfaen" w:eastAsia="Calibri" w:hAnsi="Sylfaen" w:cs="Calibri"/>
                <w:sz w:val="18"/>
                <w:szCs w:val="18"/>
                <w:lang w:val="ka-GE"/>
              </w:rPr>
              <w:t>6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59004001707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20" w:lineRule="exact"/>
              <w:ind w:left="176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6" w:right="4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98" w:right="30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34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49.04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55.12.75.000.310.01.034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2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უსრა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50701003731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იორ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36850002871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36550008311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მარიამი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36150002315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ნინო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36250006618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ონი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ინა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36450002872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00" w:lineRule="exact"/>
            </w:pPr>
          </w:p>
          <w:p w:rsidR="00150077" w:rsidRPr="00696CFE" w:rsidRDefault="00E86800" w:rsidP="00696CFE">
            <w:pPr>
              <w:ind w:left="55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 w:rsidR="00696CFE">
              <w:rPr>
                <w:rFonts w:ascii="Sylfaen" w:eastAsia="Calibri" w:hAnsi="Sylfaen" w:cs="Calibri"/>
                <w:sz w:val="18"/>
                <w:szCs w:val="18"/>
                <w:lang w:val="ka-GE"/>
              </w:rPr>
              <w:t>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ვან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0"/>
              <w:ind w:left="21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59004004110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20" w:lineRule="exact"/>
              <w:ind w:left="175" w:right="144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66" w:right="4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98" w:right="30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35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30.97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55.12.75.000.310.01.035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00" w:lineRule="exact"/>
            </w:pPr>
          </w:p>
          <w:p w:rsidR="00150077" w:rsidRDefault="00E86800">
            <w:pPr>
              <w:ind w:left="158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მარიამი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36950001402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დეა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ტრა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36450007491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ნუცა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ტრა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0"/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01252010404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79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სოფი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1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1"/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59004005704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338"/>
        </w:trPr>
        <w:tc>
          <w:tcPr>
            <w:tcW w:w="3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Pr="00696CFE" w:rsidRDefault="00E86800" w:rsidP="00696CFE">
            <w:pPr>
              <w:ind w:left="55"/>
              <w:rPr>
                <w:rFonts w:ascii="Sylfaen" w:eastAsia="Calibri" w:hAnsi="Sylfaen" w:cs="Calibri"/>
                <w:sz w:val="18"/>
                <w:szCs w:val="18"/>
                <w:lang w:val="ka-GE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 w:rsidR="00696CFE">
              <w:rPr>
                <w:rFonts w:ascii="Sylfaen" w:eastAsia="Calibri" w:hAnsi="Sylfaen" w:cs="Calibri"/>
                <w:sz w:val="18"/>
                <w:szCs w:val="18"/>
                <w:lang w:val="ka-GE"/>
              </w:rPr>
              <w:t>8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39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39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49"/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59004002334</w:t>
            </w:r>
          </w:p>
        </w:tc>
        <w:tc>
          <w:tcPr>
            <w:tcW w:w="2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20" w:lineRule="exact"/>
              <w:ind w:left="175" w:right="145" w:firstLine="1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ქა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აქი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გზ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ტკ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66" w:right="4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98" w:right="30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44.88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55.12.75.000.310.01.036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58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მწიფო</w:t>
            </w:r>
          </w:p>
        </w:tc>
      </w:tr>
      <w:tr w:rsidR="00150077">
        <w:trPr>
          <w:trHeight w:hRule="exact" w:val="338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39"/>
              <w:ind w:left="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ცისნამი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39"/>
              <w:ind w:left="1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ხოვა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49"/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59004002333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03"/>
        </w:trPr>
        <w:tc>
          <w:tcPr>
            <w:tcW w:w="31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3"/>
              <w:ind w:left="1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ია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3"/>
              <w:ind w:left="1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3"/>
              <w:ind w:left="1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59004005583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0"/>
              <w:ind w:left="1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მარიამ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0"/>
              <w:ind w:left="19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აუ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0"/>
              <w:ind w:left="1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50901004873</w:t>
            </w:r>
          </w:p>
        </w:tc>
        <w:tc>
          <w:tcPr>
            <w:tcW w:w="2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7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080" w:bottom="280" w:left="900" w:header="720" w:footer="720" w:gutter="0"/>
          <w:cols w:space="720"/>
        </w:sectPr>
      </w:pPr>
    </w:p>
    <w:p w:rsidR="00150077" w:rsidRDefault="00150077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1150"/>
        <w:gridCol w:w="1838"/>
        <w:gridCol w:w="1438"/>
        <w:gridCol w:w="2172"/>
        <w:gridCol w:w="1118"/>
        <w:gridCol w:w="874"/>
        <w:gridCol w:w="888"/>
        <w:gridCol w:w="2402"/>
        <w:gridCol w:w="1364"/>
      </w:tblGrid>
      <w:tr w:rsidR="00150077">
        <w:trPr>
          <w:trHeight w:hRule="exact" w:val="703"/>
        </w:trPr>
        <w:tc>
          <w:tcPr>
            <w:tcW w:w="1375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4561" w:right="4561"/>
              <w:jc w:val="center"/>
              <w:rPr>
                <w:rFonts w:ascii="Sylfaen" w:eastAsia="Sylfaen" w:hAnsi="Sylfaen" w:cs="Sylfaen"/>
                <w:sz w:val="34"/>
                <w:szCs w:val="34"/>
              </w:rPr>
            </w:pPr>
            <w:r>
              <w:rPr>
                <w:rFonts w:ascii="Sylfaen" w:eastAsia="Sylfaen" w:hAnsi="Sylfaen" w:cs="Sylfaen"/>
                <w:spacing w:val="2"/>
                <w:sz w:val="34"/>
                <w:szCs w:val="34"/>
              </w:rPr>
              <w:t>ქ</w:t>
            </w:r>
            <w:r>
              <w:rPr>
                <w:rFonts w:ascii="Calibri" w:eastAsia="Calibri" w:hAnsi="Calibri" w:cs="Calibri"/>
                <w:b/>
                <w:sz w:val="34"/>
                <w:szCs w:val="34"/>
              </w:rPr>
              <w:t xml:space="preserve">. 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თ</w:t>
            </w:r>
            <w:r>
              <w:rPr>
                <w:rFonts w:ascii="Sylfaen" w:eastAsia="Sylfaen" w:hAnsi="Sylfaen" w:cs="Sylfaen"/>
                <w:spacing w:val="4"/>
                <w:sz w:val="34"/>
                <w:szCs w:val="34"/>
              </w:rPr>
              <w:t>ბ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ილისი</w:t>
            </w:r>
            <w:r>
              <w:rPr>
                <w:rFonts w:ascii="Calibri" w:eastAsia="Calibri" w:hAnsi="Calibri" w:cs="Calibri"/>
                <w:b/>
                <w:sz w:val="34"/>
                <w:szCs w:val="34"/>
              </w:rPr>
              <w:t>,</w:t>
            </w:r>
            <w:r>
              <w:rPr>
                <w:rFonts w:ascii="Calibri" w:eastAsia="Calibri" w:hAnsi="Calibri" w:cs="Calibri"/>
                <w:b/>
                <w:spacing w:val="1"/>
                <w:sz w:val="34"/>
                <w:szCs w:val="34"/>
              </w:rPr>
              <w:t xml:space="preserve"> </w:t>
            </w:r>
            <w:r>
              <w:rPr>
                <w:rFonts w:ascii="Sylfaen" w:eastAsia="Sylfaen" w:hAnsi="Sylfaen" w:cs="Sylfaen"/>
                <w:spacing w:val="4"/>
                <w:sz w:val="34"/>
                <w:szCs w:val="34"/>
              </w:rPr>
              <w:t>ბ</w:t>
            </w:r>
            <w:r>
              <w:rPr>
                <w:rFonts w:ascii="Sylfaen" w:eastAsia="Sylfaen" w:hAnsi="Sylfaen" w:cs="Sylfaen"/>
                <w:spacing w:val="3"/>
                <w:sz w:val="34"/>
                <w:szCs w:val="34"/>
              </w:rPr>
              <w:t>აღდათი</w:t>
            </w:r>
            <w:r>
              <w:rPr>
                <w:rFonts w:ascii="Sylfaen" w:eastAsia="Sylfaen" w:hAnsi="Sylfaen" w:cs="Sylfaen"/>
                <w:sz w:val="34"/>
                <w:szCs w:val="34"/>
              </w:rPr>
              <w:t>ს</w:t>
            </w:r>
            <w:r>
              <w:rPr>
                <w:rFonts w:ascii="Sylfaen" w:eastAsia="Sylfaen" w:hAnsi="Sylfaen" w:cs="Sylfaen"/>
                <w:spacing w:val="2"/>
                <w:sz w:val="34"/>
                <w:szCs w:val="34"/>
              </w:rPr>
              <w:t xml:space="preserve"> ქ</w:t>
            </w:r>
            <w:r>
              <w:rPr>
                <w:rFonts w:ascii="Sylfaen" w:eastAsia="Sylfaen" w:hAnsi="Sylfaen" w:cs="Sylfaen"/>
                <w:spacing w:val="2"/>
                <w:w w:val="101"/>
                <w:sz w:val="34"/>
                <w:szCs w:val="34"/>
              </w:rPr>
              <w:t>უ</w:t>
            </w:r>
            <w:r>
              <w:rPr>
                <w:rFonts w:ascii="Sylfaen" w:eastAsia="Sylfaen" w:hAnsi="Sylfaen" w:cs="Sylfaen"/>
                <w:spacing w:val="3"/>
                <w:w w:val="101"/>
                <w:sz w:val="34"/>
                <w:szCs w:val="34"/>
              </w:rPr>
              <w:t>ჩ</w:t>
            </w:r>
            <w:r>
              <w:rPr>
                <w:rFonts w:ascii="Sylfaen" w:eastAsia="Sylfaen" w:hAnsi="Sylfaen" w:cs="Sylfaen"/>
                <w:sz w:val="34"/>
                <w:szCs w:val="34"/>
              </w:rPr>
              <w:t>ა</w:t>
            </w:r>
          </w:p>
        </w:tc>
      </w:tr>
      <w:tr w:rsidR="00150077" w:rsidTr="00651F88">
        <w:trPr>
          <w:trHeight w:hRule="exact" w:val="566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156" w:right="152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sz w:val="17"/>
                <w:szCs w:val="17"/>
              </w:rPr>
              <w:t>N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6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ხელი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643" w:right="640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არი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3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რად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7"/>
                <w:szCs w:val="17"/>
              </w:rPr>
              <w:t>N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645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სამარ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4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სარ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2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4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7"/>
                <w:szCs w:val="17"/>
              </w:rPr>
              <w:t>N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57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ფარ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772" w:right="771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proofErr w:type="gramStart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კ</w:t>
            </w:r>
            <w:proofErr w:type="gramEnd"/>
            <w:r>
              <w:rPr>
                <w:rFonts w:ascii="Calibri" w:eastAsia="Calibri" w:hAnsi="Calibri" w:cs="Calibri"/>
                <w:b/>
                <w:sz w:val="17"/>
                <w:szCs w:val="17"/>
              </w:rPr>
              <w:t xml:space="preserve">. 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ოდ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7A7A7"/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2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სა</w:t>
            </w:r>
            <w:r>
              <w:rPr>
                <w:rFonts w:ascii="Sylfaen" w:eastAsia="Sylfaen" w:hAnsi="Sylfaen" w:cs="Sylfaen"/>
                <w:spacing w:val="3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>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ე</w:t>
            </w:r>
          </w:p>
        </w:tc>
      </w:tr>
      <w:tr w:rsidR="00150077" w:rsidTr="00651F88">
        <w:trPr>
          <w:trHeight w:hRule="exact" w:val="1020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>
            <w:pPr>
              <w:ind w:left="162" w:right="159"/>
              <w:jc w:val="center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w w:val="99"/>
                <w:sz w:val="19"/>
                <w:szCs w:val="19"/>
                <w:lang w:val="ka-GE"/>
              </w:rPr>
              <w:t>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რა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ძ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ღუა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62802009092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103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33.13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01.17.12.023.049.01.103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 w:rsidTr="00651F88">
        <w:trPr>
          <w:trHeight w:hRule="exact" w:val="744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Pr="00651F88" w:rsidRDefault="00651F88">
            <w:pPr>
              <w:ind w:left="162" w:right="159"/>
              <w:jc w:val="center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w w:val="99"/>
                <w:sz w:val="19"/>
                <w:szCs w:val="19"/>
                <w:lang w:val="ka-GE"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თია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ნსი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62102014472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0" w:lineRule="exact"/>
              <w:ind w:left="29" w:right="27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1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104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40.56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01.17.12.023.049.01.104</w:t>
            </w:r>
          </w:p>
        </w:tc>
        <w:tc>
          <w:tcPr>
            <w:tcW w:w="136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 w:rsidTr="00651F88">
        <w:trPr>
          <w:trHeight w:hRule="exact" w:val="744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თო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5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ნსი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62702014545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651F88">
        <w:trPr>
          <w:trHeight w:hRule="exact" w:val="1032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>
            <w:pPr>
              <w:ind w:left="162" w:right="159"/>
              <w:jc w:val="center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w w:val="99"/>
                <w:sz w:val="19"/>
                <w:szCs w:val="19"/>
                <w:lang w:val="ka-GE"/>
              </w:rPr>
              <w:t>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ფუფუ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62001025031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106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17.77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01.17.12.023.049.01.106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9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 w:rsidTr="00651F88">
        <w:trPr>
          <w:trHeight w:hRule="exact" w:val="1046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>
            <w:pPr>
              <w:ind w:left="162" w:right="159"/>
              <w:jc w:val="center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w w:val="99"/>
                <w:sz w:val="19"/>
                <w:szCs w:val="19"/>
                <w:lang w:val="ka-GE"/>
              </w:rPr>
              <w:t>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რო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ზ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62702023452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108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27.09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01.17.12.023.049.01.108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 w:rsidTr="00651F88">
        <w:trPr>
          <w:trHeight w:hRule="exact" w:val="566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>
            <w:pPr>
              <w:ind w:left="162" w:right="159"/>
              <w:jc w:val="center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w w:val="99"/>
                <w:sz w:val="19"/>
                <w:szCs w:val="19"/>
                <w:lang w:val="ka-GE"/>
              </w:rPr>
              <w:t>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62006027999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1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109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41.12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01.17.12.023.049.01.109</w:t>
            </w:r>
          </w:p>
        </w:tc>
        <w:tc>
          <w:tcPr>
            <w:tcW w:w="136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 w:rsidTr="00651F88">
        <w:trPr>
          <w:trHeight w:hRule="exact" w:val="398"/>
        </w:trPr>
        <w:tc>
          <w:tcPr>
            <w:tcW w:w="50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2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არლან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2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/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01501134949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 w:rsidTr="00651F88">
        <w:trPr>
          <w:trHeight w:hRule="exact" w:val="509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ორ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არ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ქუა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62609014832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110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28.69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01.17.12.023.049.01.110</w:t>
            </w:r>
          </w:p>
        </w:tc>
        <w:tc>
          <w:tcPr>
            <w:tcW w:w="136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60" w:bottom="280" w:left="900" w:header="720" w:footer="720" w:gutter="0"/>
          <w:cols w:space="720"/>
        </w:sectPr>
      </w:pPr>
    </w:p>
    <w:p w:rsidR="00150077" w:rsidRDefault="00150077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1150"/>
        <w:gridCol w:w="1838"/>
        <w:gridCol w:w="1438"/>
        <w:gridCol w:w="2172"/>
        <w:gridCol w:w="1118"/>
        <w:gridCol w:w="874"/>
        <w:gridCol w:w="888"/>
        <w:gridCol w:w="2402"/>
        <w:gridCol w:w="1363"/>
      </w:tblGrid>
      <w:tr w:rsidR="00150077">
        <w:trPr>
          <w:trHeight w:hRule="exact" w:val="427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>
            <w:pPr>
              <w:ind w:left="162" w:right="159"/>
              <w:jc w:val="center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w w:val="99"/>
                <w:sz w:val="19"/>
                <w:szCs w:val="19"/>
                <w:lang w:val="ka-GE"/>
              </w:rPr>
              <w:t>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6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ინ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ეზ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6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ნჭია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7"/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62005009521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1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111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121.92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1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01.17.12.023.049.01.111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427"/>
        </w:trPr>
        <w:tc>
          <w:tcPr>
            <w:tcW w:w="50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6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ზა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6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ორ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ძე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7"/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62005029471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94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ორ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ძე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62005029259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112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18.42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01.17.12.023.049.01.112</w:t>
            </w:r>
          </w:p>
        </w:tc>
        <w:tc>
          <w:tcPr>
            <w:tcW w:w="13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648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>
            <w:pPr>
              <w:ind w:left="162" w:right="159"/>
              <w:jc w:val="center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w w:val="99"/>
                <w:sz w:val="19"/>
                <w:szCs w:val="19"/>
                <w:lang w:val="ka-GE"/>
              </w:rPr>
              <w:t>7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ატალ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ფ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ნჩვიძე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58001003145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1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113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45.21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01.17.12.023.049.01.113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526"/>
        </w:trPr>
        <w:tc>
          <w:tcPr>
            <w:tcW w:w="50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ორ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ქუ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ჩი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შ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01950138512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26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ნი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ოლო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ზ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ქუ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ჩი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შ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01950102452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68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Pr="00651F88" w:rsidRDefault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8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ნინო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ჯ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შ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62005013059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1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3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114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31.87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01.17.12.023.049.01.114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566"/>
        </w:trPr>
        <w:tc>
          <w:tcPr>
            <w:tcW w:w="50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არ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ინე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შ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39950007342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66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არ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შ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39850004656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936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 w:rsidP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9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62003007350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2"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115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29.79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01.17.12.023.049.01.115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965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 w:rsidP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10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ძე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59002007719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7"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117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 w:rsidP="003817C2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38.</w:t>
            </w:r>
            <w:r w:rsidR="003817C2" w:rsidRPr="003817C2">
              <w:rPr>
                <w:rFonts w:ascii="Sylfaen" w:eastAsia="Calibri" w:hAnsi="Sylfaen" w:cs="Calibri"/>
                <w:sz w:val="18"/>
                <w:szCs w:val="18"/>
                <w:lang w:val="ka-GE"/>
              </w:rPr>
              <w:t>8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7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01.17.12.023.049.01.117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468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 w:rsidP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11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6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ზა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6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62004021753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3"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1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4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119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32.96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01.17.12.023.049.01.119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468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6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არ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პე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6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ტო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ნიძე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62004023747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60" w:bottom="280" w:left="900" w:header="720" w:footer="720" w:gutter="0"/>
          <w:cols w:space="720"/>
        </w:sectPr>
      </w:pPr>
    </w:p>
    <w:p w:rsidR="00150077" w:rsidRDefault="00150077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1150"/>
        <w:gridCol w:w="1838"/>
        <w:gridCol w:w="1438"/>
        <w:gridCol w:w="2172"/>
        <w:gridCol w:w="1118"/>
        <w:gridCol w:w="874"/>
        <w:gridCol w:w="888"/>
        <w:gridCol w:w="2402"/>
        <w:gridCol w:w="1363"/>
      </w:tblGrid>
      <w:tr w:rsidR="00150077">
        <w:trPr>
          <w:trHeight w:hRule="exact" w:val="1075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Pr="00651F88" w:rsidRDefault="00651F88" w:rsidP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12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ალო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მე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ჭ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უა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62004026318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123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49.56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01.17.12.023.049.01.123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"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662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 w:rsidP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13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ადო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ჰ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200" w:lineRule="exact"/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62004024756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1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6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128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25.76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01.17.12.023.049.01.128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566"/>
        </w:trPr>
        <w:tc>
          <w:tcPr>
            <w:tcW w:w="50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რა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შ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31950001552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66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ორ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შ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31501059255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910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 w:rsidP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14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არა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62006016294</w:t>
            </w:r>
          </w:p>
        </w:tc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58"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2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129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18.97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01.17.12.023.049.01.129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648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 w:rsidP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15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იზ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ვიცი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62004005207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spacing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1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8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133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53.88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01.17.12.023.049.01.133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413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9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69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ვიცი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ნი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9"/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62102009116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566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Pr="00651F88" w:rsidRDefault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16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ან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62007008594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10" w:line="200" w:lineRule="exact"/>
            </w:pPr>
          </w:p>
          <w:p w:rsidR="00150077" w:rsidRDefault="00E86800">
            <w:pPr>
              <w:spacing w:line="240" w:lineRule="exact"/>
              <w:ind w:left="32" w:right="30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1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8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134</w:t>
            </w:r>
          </w:p>
        </w:tc>
        <w:tc>
          <w:tcPr>
            <w:tcW w:w="8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20.47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01.17.12.023.049.01.134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662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ნა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200" w:lineRule="exact"/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58001007586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8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3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5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Pr="00651F88" w:rsidRDefault="00651F88">
            <w:pPr>
              <w:ind w:left="148"/>
              <w:rPr>
                <w:rFonts w:ascii="Sylfaen" w:eastAsia="Calibri" w:hAnsi="Sylfaen" w:cs="Calibri"/>
                <w:sz w:val="19"/>
                <w:szCs w:val="19"/>
                <w:lang w:val="ka-GE"/>
              </w:rPr>
            </w:pPr>
            <w:r>
              <w:rPr>
                <w:rFonts w:ascii="Sylfaen" w:eastAsia="Calibri" w:hAnsi="Sylfaen" w:cs="Calibri"/>
                <w:sz w:val="19"/>
                <w:szCs w:val="19"/>
                <w:lang w:val="ka-GE"/>
              </w:rPr>
              <w:t>17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88"/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9"/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62006046939</w:t>
            </w:r>
          </w:p>
        </w:tc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75" w:line="240" w:lineRule="exact"/>
              <w:ind w:left="33" w:right="31"/>
              <w:jc w:val="center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ქი</w:t>
            </w:r>
            <w:r>
              <w:rPr>
                <w:rFonts w:ascii="Sylfaen" w:eastAsia="Sylfaen" w:hAnsi="Sylfaen" w:cs="Sylfaen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ისი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 xml:space="preserve">ქუჩა 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ღ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დად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eastAsia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კ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w w:val="99"/>
                <w:sz w:val="19"/>
                <w:szCs w:val="19"/>
              </w:rPr>
              <w:t>თი</w:t>
            </w:r>
          </w:p>
          <w:p w:rsidR="00150077" w:rsidRDefault="00E86800">
            <w:pPr>
              <w:spacing w:before="18"/>
              <w:ind w:left="766" w:right="761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23</w:t>
            </w:r>
            <w:r>
              <w:rPr>
                <w:rFonts w:ascii="Calibri" w:eastAsia="Calibri" w:hAnsi="Calibri" w:cs="Calibri"/>
                <w:spacing w:val="1"/>
                <w:w w:val="99"/>
                <w:sz w:val="19"/>
                <w:szCs w:val="19"/>
              </w:rPr>
              <w:t>/</w:t>
            </w: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042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9"/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9"/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135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9"/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16.20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E86800">
            <w:pPr>
              <w:spacing w:before="99"/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01.17.12.023.049.01.135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z w:val="19"/>
                <w:szCs w:val="19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მწიფო</w:t>
            </w:r>
          </w:p>
        </w:tc>
      </w:tr>
      <w:tr w:rsidR="00150077">
        <w:trPr>
          <w:trHeight w:hRule="exact" w:val="509"/>
        </w:trPr>
        <w:tc>
          <w:tcPr>
            <w:tcW w:w="5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ზი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9"/>
                <w:szCs w:val="19"/>
              </w:rPr>
            </w:pP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eastAsia="Sylfaen" w:hAnsi="Sylfaen" w:cs="Sylfaen"/>
                <w:sz w:val="19"/>
                <w:szCs w:val="19"/>
              </w:rPr>
              <w:t>ვა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81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38650000975</w:t>
            </w:r>
          </w:p>
        </w:tc>
        <w:tc>
          <w:tcPr>
            <w:tcW w:w="2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469" w:right="464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w w:val="99"/>
                <w:sz w:val="19"/>
                <w:szCs w:val="19"/>
              </w:rPr>
              <w:t>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85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136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20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17.65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2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01.17.12.023.049.01.136</w:t>
            </w:r>
          </w:p>
        </w:tc>
        <w:tc>
          <w:tcPr>
            <w:tcW w:w="13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96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1198"/>
        <w:gridCol w:w="1224"/>
        <w:gridCol w:w="1198"/>
        <w:gridCol w:w="2076"/>
        <w:gridCol w:w="811"/>
        <w:gridCol w:w="1044"/>
        <w:gridCol w:w="979"/>
        <w:gridCol w:w="761"/>
        <w:gridCol w:w="722"/>
        <w:gridCol w:w="2179"/>
        <w:gridCol w:w="1082"/>
      </w:tblGrid>
      <w:tr w:rsidR="00150077">
        <w:trPr>
          <w:trHeight w:hRule="exact" w:val="638"/>
        </w:trPr>
        <w:tc>
          <w:tcPr>
            <w:tcW w:w="13610" w:type="dxa"/>
            <w:gridSpan w:val="1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5064" w:right="506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Sylfaen" w:eastAsia="Sylfaen" w:hAnsi="Sylfaen" w:cs="Sylfaen"/>
                <w:spacing w:val="1"/>
                <w:sz w:val="32"/>
                <w:szCs w:val="32"/>
              </w:rPr>
              <w:t>თ</w:t>
            </w:r>
            <w:r>
              <w:rPr>
                <w:rFonts w:ascii="Sylfaen" w:eastAsia="Sylfaen" w:hAnsi="Sylfaen" w:cs="Sylfaen"/>
                <w:spacing w:val="2"/>
                <w:sz w:val="32"/>
                <w:szCs w:val="32"/>
              </w:rPr>
              <w:t>ბილი</w:t>
            </w:r>
            <w:r>
              <w:rPr>
                <w:rFonts w:ascii="Sylfaen" w:eastAsia="Sylfaen" w:hAnsi="Sylfaen" w:cs="Sylfaen"/>
                <w:spacing w:val="3"/>
                <w:sz w:val="32"/>
                <w:szCs w:val="32"/>
              </w:rPr>
              <w:t>ს</w:t>
            </w:r>
            <w:r>
              <w:rPr>
                <w:rFonts w:ascii="Sylfaen" w:eastAsia="Sylfaen" w:hAnsi="Sylfaen" w:cs="Sylfaen"/>
                <w:sz w:val="32"/>
                <w:szCs w:val="32"/>
              </w:rPr>
              <w:t>ი</w:t>
            </w:r>
            <w:r>
              <w:rPr>
                <w:rFonts w:ascii="Sylfaen" w:eastAsia="Sylfaen" w:hAnsi="Sylfaen" w:cs="Sylfaen"/>
                <w:spacing w:val="-20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w w:val="99"/>
                <w:sz w:val="32"/>
                <w:szCs w:val="32"/>
              </w:rPr>
              <w:t>(</w:t>
            </w:r>
            <w:r>
              <w:rPr>
                <w:rFonts w:ascii="Sylfaen" w:eastAsia="Sylfaen" w:hAnsi="Sylfaen" w:cs="Sylfaen"/>
                <w:spacing w:val="3"/>
                <w:w w:val="99"/>
                <w:sz w:val="32"/>
                <w:szCs w:val="32"/>
              </w:rPr>
              <w:t>სხ</w:t>
            </w:r>
            <w:r>
              <w:rPr>
                <w:rFonts w:ascii="Sylfaen" w:eastAsia="Sylfaen" w:hAnsi="Sylfaen" w:cs="Sylfaen"/>
                <w:spacing w:val="1"/>
                <w:w w:val="99"/>
                <w:sz w:val="32"/>
                <w:szCs w:val="32"/>
              </w:rPr>
              <w:t>ვ</w:t>
            </w:r>
            <w:r>
              <w:rPr>
                <w:rFonts w:ascii="Sylfaen" w:eastAsia="Sylfaen" w:hAnsi="Sylfaen" w:cs="Sylfaen"/>
                <w:spacing w:val="4"/>
                <w:w w:val="99"/>
                <w:sz w:val="32"/>
                <w:szCs w:val="32"/>
              </w:rPr>
              <w:t>ა</w:t>
            </w:r>
            <w:r>
              <w:rPr>
                <w:rFonts w:ascii="Sylfaen" w:eastAsia="Sylfaen" w:hAnsi="Sylfaen" w:cs="Sylfaen"/>
                <w:spacing w:val="1"/>
                <w:w w:val="99"/>
                <w:sz w:val="32"/>
                <w:szCs w:val="32"/>
              </w:rPr>
              <w:t>დ</w:t>
            </w:r>
            <w:r>
              <w:rPr>
                <w:rFonts w:ascii="Sylfaen" w:eastAsia="Sylfaen" w:hAnsi="Sylfaen" w:cs="Sylfaen"/>
                <w:spacing w:val="4"/>
                <w:w w:val="99"/>
                <w:sz w:val="32"/>
                <w:szCs w:val="32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99"/>
                <w:sz w:val="32"/>
                <w:szCs w:val="32"/>
              </w:rPr>
              <w:t>სხ</w:t>
            </w:r>
            <w:r>
              <w:rPr>
                <w:rFonts w:ascii="Sylfaen" w:eastAsia="Sylfaen" w:hAnsi="Sylfaen" w:cs="Sylfaen"/>
                <w:spacing w:val="1"/>
                <w:w w:val="99"/>
                <w:sz w:val="32"/>
                <w:szCs w:val="32"/>
              </w:rPr>
              <w:t>ვ</w:t>
            </w:r>
            <w:r>
              <w:rPr>
                <w:rFonts w:ascii="Sylfaen" w:eastAsia="Sylfaen" w:hAnsi="Sylfaen" w:cs="Sylfaen"/>
                <w:spacing w:val="4"/>
                <w:w w:val="99"/>
                <w:sz w:val="32"/>
                <w:szCs w:val="32"/>
              </w:rPr>
              <w:t>ა</w:t>
            </w:r>
            <w:r>
              <w:rPr>
                <w:rFonts w:ascii="Calibri" w:eastAsia="Calibri" w:hAnsi="Calibri" w:cs="Calibri"/>
                <w:b/>
                <w:w w:val="99"/>
                <w:sz w:val="32"/>
                <w:szCs w:val="32"/>
              </w:rPr>
              <w:t>)</w:t>
            </w:r>
          </w:p>
        </w:tc>
      </w:tr>
      <w:tr w:rsidR="00150077">
        <w:trPr>
          <w:trHeight w:hRule="exact" w:val="442"/>
        </w:trPr>
        <w:tc>
          <w:tcPr>
            <w:tcW w:w="3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10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83" w:right="80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N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337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ხ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ლ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374" w:right="373"/>
              <w:jc w:val="center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გ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ვა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6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2"/>
                <w:sz w:val="14"/>
                <w:szCs w:val="14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დ</w:t>
            </w:r>
            <w:r>
              <w:rPr>
                <w:rFonts w:ascii="Sylfaen" w:eastAsia="Sylfaen" w:hAnsi="Sylfaen" w:cs="Sylfaen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N</w:t>
            </w:r>
          </w:p>
        </w:tc>
        <w:tc>
          <w:tcPr>
            <w:tcW w:w="20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661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67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შ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ნ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ა</w:t>
            </w: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4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დ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რბ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ზ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ო</w:t>
            </w:r>
          </w:p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36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უ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ლ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1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N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19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ფ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თი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722" w:right="717"/>
              <w:jc w:val="center"/>
              <w:rPr>
                <w:rFonts w:ascii="Sylfaen" w:eastAsia="Sylfaen" w:hAnsi="Sylfaen" w:cs="Sylfaen"/>
                <w:sz w:val="14"/>
                <w:szCs w:val="14"/>
              </w:rPr>
            </w:pPr>
            <w:proofErr w:type="gramStart"/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კ</w:t>
            </w:r>
            <w:proofErr w:type="gramEnd"/>
            <w:r>
              <w:rPr>
                <w:rFonts w:ascii="Calibri" w:eastAsia="Calibri" w:hAnsi="Calibri" w:cs="Calibri"/>
                <w:b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b/>
                <w:spacing w:val="7"/>
                <w:sz w:val="14"/>
                <w:szCs w:val="1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კ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დი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7A7A7"/>
          </w:tcPr>
          <w:p w:rsidR="00150077" w:rsidRDefault="00150077">
            <w:pPr>
              <w:spacing w:before="2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57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კ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უ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ე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90" w:righ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ოქროპირი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01030010161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42" w:lineRule="auto"/>
              <w:ind w:left="7" w:right="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ზირი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147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N6</w:t>
            </w:r>
          </w:p>
          <w:p w:rsidR="00150077" w:rsidRDefault="00E86800">
            <w:pPr>
              <w:spacing w:line="200" w:lineRule="exact"/>
              <w:ind w:left="156" w:right="15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>N9</w:t>
            </w:r>
          </w:p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167.00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01.13.08.003.011.01.531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01030049686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01305048981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01030049764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59002006585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ოქროპირი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59002005780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ზ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ოქროპირი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59002000801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ოქროპირი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01654012179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ოქროპირი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01350055432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62004023603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0" w:righ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62005008079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211" w:right="144" w:hanging="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 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24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2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54.61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01.19.33.006.066.01.500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62006018037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90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აბრი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01250074641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19" w:right="21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600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16.28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01.19.33.006.066.02.600</w:t>
            </w:r>
          </w:p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90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01650129298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80" w:lineRule="exact"/>
              <w:rPr>
                <w:sz w:val="18"/>
                <w:szCs w:val="18"/>
              </w:rPr>
            </w:pPr>
          </w:p>
          <w:p w:rsidR="00150077" w:rsidRDefault="00E86800">
            <w:pPr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N3</w:t>
            </w:r>
          </w:p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19" w:right="21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700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9.78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01.19.33.006.066.03.700</w:t>
            </w:r>
          </w:p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90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0" w:righ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22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62003012602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292" w:right="79" w:hanging="1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ლვა მშვ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37.04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01.17.09.007.005.02.500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590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2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5.98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9"/>
                <w:szCs w:val="19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01.17.09.007.005.02.508</w:t>
            </w:r>
          </w:p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97" w:right="7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62004017384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5" w:right="9" w:firstLine="3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აბა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წ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22/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უჩა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18" w:right="39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08" w:right="29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56.21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01.20.01.128.010.01.008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75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62006039676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5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62006062475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62003008675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10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1198"/>
        <w:gridCol w:w="1224"/>
        <w:gridCol w:w="1198"/>
        <w:gridCol w:w="2076"/>
        <w:gridCol w:w="811"/>
        <w:gridCol w:w="1044"/>
        <w:gridCol w:w="979"/>
        <w:gridCol w:w="761"/>
        <w:gridCol w:w="722"/>
        <w:gridCol w:w="2179"/>
        <w:gridCol w:w="1082"/>
      </w:tblGrid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0" w:righ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62001005068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42" w:lineRule="auto"/>
              <w:ind w:left="55" w:right="53" w:firstLine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  <w:r>
              <w:rPr>
                <w:rFonts w:ascii="Sylfaen" w:eastAsia="Sylfaen" w:hAnsi="Sylfaen" w:cs="Sylfae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22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19" w:right="21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401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75.97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01.19.21.002.061.01.401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62001005467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01656006697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01550073700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97" w:right="7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62007003860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1" w:right="28" w:firstLine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3 ,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/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რაიო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II 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უსი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33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49" w:righ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18" w:right="39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57" w:right="23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5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84.37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01.19.39.009.070.01.005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4"/>
                <w:szCs w:val="14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ზია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62007000070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62502024645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ზარ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1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01013011735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686"/>
        </w:trPr>
        <w:tc>
          <w:tcPr>
            <w:tcW w:w="3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89" w:right="8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62007004865</w:t>
            </w:r>
          </w:p>
        </w:tc>
        <w:tc>
          <w:tcPr>
            <w:tcW w:w="20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spacing w:line="200" w:lineRule="exact"/>
              <w:ind w:left="335" w:right="79" w:hanging="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უცნ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 გმ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140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N1</w:t>
            </w: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19" w:right="2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220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18.80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8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01.12.10.007.037.01.220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6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1" w:right="8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აჭარა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62004003073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23" w:right="15" w:hanging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როპორ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48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კვ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.012/009)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19" w:right="21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34.97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01.19.25.012.009.01.500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აჭარა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01750202729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ეყ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31001038796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91" w:right="8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62007008238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336" w:right="78" w:hanging="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უცნ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 გმ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140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2" w:right="40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02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119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42.43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1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01.12.10.007.037.01.119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01650028808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01750099539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62001027357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იქრია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უმ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62005025175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293" w:right="102" w:hanging="15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არატ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16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2" w:right="40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502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30.11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01.11.12.015.236.01.502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01650006564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62102020635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778"/>
        </w:trPr>
        <w:tc>
          <w:tcPr>
            <w:tcW w:w="3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11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50001000259</w:t>
            </w:r>
          </w:p>
        </w:tc>
        <w:tc>
          <w:tcPr>
            <w:tcW w:w="20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spacing w:line="200" w:lineRule="exact"/>
              <w:ind w:left="631" w:right="136" w:hanging="4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12" w:right="40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01" w:right="2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7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39.58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01.12.03.001.071.01.004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59004000977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631" w:right="136" w:hanging="4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2" w:right="40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02" w:right="2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41.34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01.12.03.001.071.01.007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59004000880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მე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59004005450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4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2"/>
              <w:ind w:left="1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50801003893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10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1198"/>
        <w:gridCol w:w="1224"/>
        <w:gridCol w:w="1198"/>
        <w:gridCol w:w="2076"/>
        <w:gridCol w:w="811"/>
        <w:gridCol w:w="1044"/>
        <w:gridCol w:w="979"/>
        <w:gridCol w:w="761"/>
        <w:gridCol w:w="722"/>
        <w:gridCol w:w="2179"/>
        <w:gridCol w:w="1082"/>
      </w:tblGrid>
      <w:tr w:rsidR="00150077">
        <w:trPr>
          <w:trHeight w:hRule="exact" w:val="986"/>
        </w:trPr>
        <w:tc>
          <w:tcPr>
            <w:tcW w:w="3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13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ზოზია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50001003251</w:t>
            </w:r>
          </w:p>
        </w:tc>
        <w:tc>
          <w:tcPr>
            <w:tcW w:w="20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630" w:right="137" w:hanging="4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01" w:right="29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45.52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01.12.03.001.071.01.009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1382"/>
        </w:trPr>
        <w:tc>
          <w:tcPr>
            <w:tcW w:w="3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ნუნუ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62004000082</w:t>
            </w:r>
          </w:p>
        </w:tc>
        <w:tc>
          <w:tcPr>
            <w:tcW w:w="20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261" w:right="38" w:hanging="1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ილ ჭია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19" w:right="21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37.88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01.13.02.009.003.01.100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62001002188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spacing w:line="200" w:lineRule="exact"/>
              <w:ind w:left="28" w:right="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 xml:space="preserve">ლ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3,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12" w:right="40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50.93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01.72.14.013.414.01.100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6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62001004211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732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ურ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3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62001046312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მუშკუ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62007015426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209" w:right="59" w:hanging="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 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27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19" w:right="39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60.17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4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01.11.05.013.032.01.100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62001042315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99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ოზ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მუშკუ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1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01250016330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1138"/>
        </w:trPr>
        <w:tc>
          <w:tcPr>
            <w:tcW w:w="3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17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62006039379</w:t>
            </w:r>
          </w:p>
        </w:tc>
        <w:tc>
          <w:tcPr>
            <w:tcW w:w="20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40" w:lineRule="exact"/>
              <w:rPr>
                <w:sz w:val="14"/>
                <w:szCs w:val="14"/>
              </w:rPr>
            </w:pPr>
          </w:p>
          <w:p w:rsidR="00150077" w:rsidRDefault="00E86800">
            <w:pPr>
              <w:ind w:left="323" w:right="3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150077" w:rsidRDefault="00E86800">
            <w:pPr>
              <w:spacing w:line="200" w:lineRule="exact"/>
              <w:ind w:left="10" w:right="6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ფე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ობ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ლვა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ნუცუ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ძე</w:t>
            </w:r>
          </w:p>
          <w:p w:rsidR="00150077" w:rsidRDefault="00E86800">
            <w:pPr>
              <w:spacing w:line="200" w:lineRule="exact"/>
              <w:ind w:left="303" w:right="29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რო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/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რაიო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IV ,</w:t>
            </w:r>
          </w:p>
          <w:p w:rsidR="00150077" w:rsidRDefault="00E86800">
            <w:pPr>
              <w:spacing w:line="200" w:lineRule="exact"/>
              <w:ind w:left="569" w:right="56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ორპ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უსი</w:t>
            </w:r>
            <w:r>
              <w:rPr>
                <w:rFonts w:ascii="Sylfaen" w:eastAsia="Sylfaen" w:hAnsi="Sylfaen" w:cs="Sylfaen"/>
                <w:spacing w:val="-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55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7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0" w:right="25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</w:t>
            </w:r>
          </w:p>
        </w:tc>
        <w:tc>
          <w:tcPr>
            <w:tcW w:w="7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25.37</w:t>
            </w:r>
          </w:p>
        </w:tc>
        <w:tc>
          <w:tcPr>
            <w:tcW w:w="21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01.14.01.001.060.01.057</w:t>
            </w:r>
          </w:p>
        </w:tc>
        <w:tc>
          <w:tcPr>
            <w:tcW w:w="10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აია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62006055529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40" w:right="33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</w:p>
          <w:p w:rsidR="00150077" w:rsidRDefault="00E86800">
            <w:pPr>
              <w:spacing w:line="200" w:lineRule="exact"/>
              <w:ind w:left="166" w:right="16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16"/>
                <w:szCs w:val="16"/>
              </w:rPr>
              <w:t>104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2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74.56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2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01.17.02.059.013.01.509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7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01150017265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62802015345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62502014491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19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62005029236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674" w:right="18" w:hanging="6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ქიზი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ის 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53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01" w:right="29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65.89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01.19.24.007.270.01.007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01450208379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იორ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01450047075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ნღ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38001039371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10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1198"/>
        <w:gridCol w:w="1224"/>
        <w:gridCol w:w="1198"/>
        <w:gridCol w:w="2076"/>
        <w:gridCol w:w="811"/>
        <w:gridCol w:w="1044"/>
        <w:gridCol w:w="979"/>
        <w:gridCol w:w="761"/>
        <w:gridCol w:w="722"/>
        <w:gridCol w:w="2179"/>
        <w:gridCol w:w="1082"/>
      </w:tblGrid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თუნა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62005008447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674" w:right="18" w:hanging="6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ქიზი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ყ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ის 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53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01" w:right="29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92.28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6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01.19.24.007.270.01.004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ნუკი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04750000569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2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აზა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01950084341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50001001732</w:t>
            </w:r>
          </w:p>
        </w:tc>
        <w:tc>
          <w:tcPr>
            <w:tcW w:w="207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0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13" w:right="108" w:firstLine="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უჩა 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72 ,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ორპ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უსი</w:t>
            </w:r>
            <w:r>
              <w:rPr>
                <w:rFonts w:ascii="Sylfaen" w:eastAsia="Sylfaen" w:hAnsi="Sylfaen" w:cs="Sylfae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21</w:t>
            </w:r>
          </w:p>
        </w:tc>
        <w:tc>
          <w:tcPr>
            <w:tcW w:w="8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42" w:right="44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9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11" w:right="40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76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0" w:right="25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33</w:t>
            </w:r>
          </w:p>
        </w:tc>
        <w:tc>
          <w:tcPr>
            <w:tcW w:w="72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73.22</w:t>
            </w:r>
          </w:p>
        </w:tc>
        <w:tc>
          <w:tcPr>
            <w:tcW w:w="21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01.19.36.014.516.01.033</w:t>
            </w:r>
          </w:p>
        </w:tc>
        <w:tc>
          <w:tcPr>
            <w:tcW w:w="10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59002000362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ან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01450159267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94"/>
        </w:trPr>
        <w:tc>
          <w:tcPr>
            <w:tcW w:w="33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</w:p>
        </w:tc>
        <w:tc>
          <w:tcPr>
            <w:tcW w:w="12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თუკ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1"/>
              <w:ind w:left="1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01011053725</w:t>
            </w:r>
          </w:p>
        </w:tc>
        <w:tc>
          <w:tcPr>
            <w:tcW w:w="207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8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6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2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21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10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89"/>
        <w:gridCol w:w="1522"/>
        <w:gridCol w:w="1147"/>
        <w:gridCol w:w="2837"/>
        <w:gridCol w:w="1070"/>
        <w:gridCol w:w="917"/>
        <w:gridCol w:w="696"/>
        <w:gridCol w:w="746"/>
        <w:gridCol w:w="1766"/>
        <w:gridCol w:w="1071"/>
      </w:tblGrid>
      <w:tr w:rsidR="00150077">
        <w:trPr>
          <w:trHeight w:hRule="exact" w:val="466"/>
        </w:trPr>
        <w:tc>
          <w:tcPr>
            <w:tcW w:w="13421" w:type="dxa"/>
            <w:gridSpan w:val="11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11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6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№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383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ხ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ლ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523" w:right="521"/>
              <w:jc w:val="center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გ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ვა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2"/>
                <w:sz w:val="14"/>
                <w:szCs w:val="14"/>
              </w:rPr>
              <w:t>პ</w:t>
            </w:r>
            <w:r>
              <w:rPr>
                <w:rFonts w:ascii="Sylfaen" w:eastAsia="Sylfaen" w:hAnsi="Sylfaen" w:cs="Sylfaen"/>
                <w:spacing w:val="1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დ</w:t>
            </w:r>
            <w:r>
              <w:rPr>
                <w:rFonts w:ascii="Sylfaen" w:eastAsia="Sylfaen" w:hAnsi="Sylfaen" w:cs="Sylfaen"/>
                <w:sz w:val="14"/>
                <w:szCs w:val="14"/>
              </w:rPr>
              <w:t xml:space="preserve">ი </w:t>
            </w:r>
            <w:r>
              <w:rPr>
                <w:rFonts w:ascii="Sylfaen" w:eastAsia="Sylfaen" w:hAnsi="Sylfaen" w:cs="Sylfaen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N</w:t>
            </w:r>
          </w:p>
        </w:tc>
        <w:tc>
          <w:tcPr>
            <w:tcW w:w="28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012" w:right="1009"/>
              <w:jc w:val="center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36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დ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რბ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ზ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ო</w:t>
            </w:r>
          </w:p>
        </w:tc>
        <w:tc>
          <w:tcPr>
            <w:tcW w:w="9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05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უ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ლ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2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4"/>
                <w:szCs w:val="14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ნ</w:t>
            </w:r>
            <w:r>
              <w:rPr>
                <w:rFonts w:ascii="Sylfaen" w:eastAsia="Sylfaen" w:hAnsi="Sylfaen" w:cs="Sylfaen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102"/>
                <w:sz w:val="14"/>
                <w:szCs w:val="14"/>
              </w:rPr>
              <w:t>N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31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ფ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თი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244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კ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დ</w:t>
            </w:r>
            <w:r>
              <w:rPr>
                <w:rFonts w:ascii="Sylfaen" w:eastAsia="Sylfaen" w:hAnsi="Sylfaen" w:cs="Sylfaen"/>
                <w:spacing w:val="4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14"/>
                <w:szCs w:val="14"/>
              </w:rPr>
              <w:t>სტრ</w:t>
            </w:r>
            <w:r>
              <w:rPr>
                <w:rFonts w:ascii="Sylfaen" w:eastAsia="Sylfaen" w:hAnsi="Sylfaen" w:cs="Sylfaen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კ</w:t>
            </w:r>
            <w:r>
              <w:rPr>
                <w:rFonts w:ascii="Sylfaen" w:eastAsia="Sylfaen" w:hAnsi="Sylfaen" w:cs="Sylfaen"/>
                <w:spacing w:val="2"/>
                <w:w w:val="102"/>
                <w:sz w:val="14"/>
                <w:szCs w:val="14"/>
              </w:rPr>
              <w:t>ო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დი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ADA"/>
          </w:tcPr>
          <w:p w:rsidR="00150077" w:rsidRDefault="00150077">
            <w:pPr>
              <w:spacing w:before="8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ind w:left="150"/>
              <w:rPr>
                <w:rFonts w:ascii="Sylfaen" w:eastAsia="Sylfaen" w:hAnsi="Sylfaen" w:cs="Sylfaen"/>
                <w:sz w:val="14"/>
                <w:szCs w:val="14"/>
              </w:rPr>
            </w:pP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მ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ს</w:t>
            </w:r>
            <w:r>
              <w:rPr>
                <w:rFonts w:ascii="Sylfaen" w:eastAsia="Sylfaen" w:hAnsi="Sylfaen" w:cs="Sylfaen"/>
                <w:spacing w:val="4"/>
                <w:w w:val="102"/>
                <w:sz w:val="14"/>
                <w:szCs w:val="14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3"/>
                <w:sz w:val="14"/>
                <w:szCs w:val="14"/>
              </w:rPr>
              <w:t>კ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უ</w:t>
            </w:r>
            <w:r>
              <w:rPr>
                <w:rFonts w:ascii="Sylfaen" w:eastAsia="Sylfaen" w:hAnsi="Sylfaen" w:cs="Sylfaen"/>
                <w:spacing w:val="1"/>
                <w:w w:val="102"/>
                <w:sz w:val="14"/>
                <w:szCs w:val="14"/>
              </w:rPr>
              <w:t>თ</w:t>
            </w:r>
            <w:r>
              <w:rPr>
                <w:rFonts w:ascii="Sylfaen" w:eastAsia="Sylfaen" w:hAnsi="Sylfaen" w:cs="Sylfaen"/>
                <w:spacing w:val="3"/>
                <w:w w:val="102"/>
                <w:sz w:val="14"/>
                <w:szCs w:val="14"/>
              </w:rPr>
              <w:t>რ</w:t>
            </w:r>
            <w:r>
              <w:rPr>
                <w:rFonts w:ascii="Sylfaen" w:eastAsia="Sylfaen" w:hAnsi="Sylfaen" w:cs="Sylfaen"/>
                <w:w w:val="102"/>
                <w:sz w:val="14"/>
                <w:szCs w:val="14"/>
              </w:rPr>
              <w:t>ე</w:t>
            </w:r>
          </w:p>
        </w:tc>
      </w:tr>
      <w:tr w:rsidR="00150077">
        <w:trPr>
          <w:trHeight w:hRule="exact" w:val="418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1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ედეე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59002002056</w:t>
            </w:r>
          </w:p>
        </w:tc>
        <w:tc>
          <w:tcPr>
            <w:tcW w:w="283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9"/>
                <w:szCs w:val="19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31" w:right="94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56" w:right="45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9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0" w:right="37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58.15</w:t>
            </w:r>
          </w:p>
        </w:tc>
        <w:tc>
          <w:tcPr>
            <w:tcW w:w="176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2" w:line="100" w:lineRule="exact"/>
              <w:rPr>
                <w:sz w:val="11"/>
                <w:szCs w:val="11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66.45.27.142.01.04.500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01450120614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01150025824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8" w:right="9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59001025317</w:t>
            </w:r>
          </w:p>
        </w:tc>
        <w:tc>
          <w:tcPr>
            <w:tcW w:w="283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31" w:right="94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64" w:right="4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9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87" w:right="36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15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24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8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60.04</w:t>
            </w:r>
          </w:p>
        </w:tc>
        <w:tc>
          <w:tcPr>
            <w:tcW w:w="176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5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66.45.27.142.01.04.024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20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ლუკა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6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50301004320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4"/>
              <w:ind w:left="12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59550019929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8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ზ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78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84"/>
              <w:ind w:left="12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59001017838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8" w:right="9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2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50001000840</w:t>
            </w:r>
          </w:p>
        </w:tc>
        <w:tc>
          <w:tcPr>
            <w:tcW w:w="283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spacing w:line="200" w:lineRule="exact"/>
              <w:ind w:left="131" w:right="94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56" w:right="45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9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79" w:right="37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8" w:right="22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59.47</w:t>
            </w:r>
          </w:p>
        </w:tc>
        <w:tc>
          <w:tcPr>
            <w:tcW w:w="176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80" w:lineRule="exact"/>
              <w:rPr>
                <w:sz w:val="18"/>
                <w:szCs w:val="18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66.45.27.142.01.04.025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59350012701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6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ნო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ზ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59001121483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720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1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59001021100</w:t>
            </w:r>
          </w:p>
        </w:tc>
        <w:tc>
          <w:tcPr>
            <w:tcW w:w="28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3"/>
                <w:szCs w:val="13"/>
              </w:rPr>
            </w:pPr>
          </w:p>
          <w:p w:rsidR="00150077" w:rsidRDefault="00E86800">
            <w:pPr>
              <w:spacing w:line="200" w:lineRule="exact"/>
              <w:ind w:left="131" w:right="85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464" w:right="4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387" w:right="36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236" w:right="21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26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40.00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5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10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66.45.27.142.01.04.026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6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1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20" w:lineRule="exact"/>
              <w:rPr>
                <w:sz w:val="12"/>
                <w:szCs w:val="12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62006000384</w:t>
            </w:r>
          </w:p>
        </w:tc>
        <w:tc>
          <w:tcPr>
            <w:tcW w:w="283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8" w:line="200" w:lineRule="exact"/>
            </w:pPr>
          </w:p>
          <w:p w:rsidR="00150077" w:rsidRDefault="00E86800">
            <w:pPr>
              <w:spacing w:line="200" w:lineRule="exact"/>
              <w:ind w:left="131" w:right="94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56" w:right="45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9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79" w:right="37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28" w:right="22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44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57.83</w:t>
            </w:r>
          </w:p>
        </w:tc>
        <w:tc>
          <w:tcPr>
            <w:tcW w:w="176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20" w:lineRule="exact"/>
              <w:rPr>
                <w:sz w:val="13"/>
                <w:szCs w:val="13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66.45.27.142.01.04.044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20" w:lineRule="exact"/>
              <w:rPr>
                <w:sz w:val="12"/>
                <w:szCs w:val="12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ნსტ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62502011947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1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95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01850052459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766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01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რ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9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62006025728</w:t>
            </w:r>
          </w:p>
        </w:tc>
        <w:tc>
          <w:tcPr>
            <w:tcW w:w="28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40" w:lineRule="exact"/>
              <w:rPr>
                <w:sz w:val="15"/>
                <w:szCs w:val="15"/>
              </w:rPr>
            </w:pPr>
          </w:p>
          <w:p w:rsidR="00150077" w:rsidRDefault="00E86800">
            <w:pPr>
              <w:spacing w:line="200" w:lineRule="exact"/>
              <w:ind w:left="131" w:right="85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464" w:right="4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9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387" w:right="36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236" w:right="21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</w:t>
            </w:r>
          </w:p>
        </w:tc>
        <w:tc>
          <w:tcPr>
            <w:tcW w:w="7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40.00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7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10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66.45.27.142.01.04.066</w:t>
            </w:r>
          </w:p>
        </w:tc>
        <w:tc>
          <w:tcPr>
            <w:tcW w:w="1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260" w:lineRule="exact"/>
              <w:rPr>
                <w:sz w:val="26"/>
                <w:szCs w:val="26"/>
              </w:rPr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8" w:right="9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სო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რობაქი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62004007467</w:t>
            </w:r>
          </w:p>
        </w:tc>
        <w:tc>
          <w:tcPr>
            <w:tcW w:w="283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1" w:line="240" w:lineRule="exact"/>
              <w:rPr>
                <w:sz w:val="24"/>
                <w:szCs w:val="24"/>
              </w:rPr>
            </w:pPr>
          </w:p>
          <w:p w:rsidR="00150077" w:rsidRDefault="00E86800">
            <w:pPr>
              <w:spacing w:line="200" w:lineRule="exact"/>
              <w:ind w:left="131" w:right="94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464" w:right="44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9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387" w:right="36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236" w:right="21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67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65.33</w:t>
            </w:r>
          </w:p>
        </w:tc>
        <w:tc>
          <w:tcPr>
            <w:tcW w:w="176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8" w:line="160" w:lineRule="exact"/>
              <w:rPr>
                <w:sz w:val="16"/>
                <w:szCs w:val="16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10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66.45.27.142.01.04.067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10" w:line="140" w:lineRule="exact"/>
              <w:rPr>
                <w:sz w:val="15"/>
                <w:szCs w:val="15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ind w:left="66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რობაქი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62802023924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ნუცა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რობაქი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59650000128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ოქოპირი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59001092707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150077" w:rsidRDefault="00150077">
      <w:pPr>
        <w:sectPr w:rsidR="00150077">
          <w:pgSz w:w="15840" w:h="12240" w:orient="landscape"/>
          <w:pgMar w:top="960" w:right="1280" w:bottom="280" w:left="900" w:header="720" w:footer="720" w:gutter="0"/>
          <w:cols w:space="720"/>
        </w:sectPr>
      </w:pPr>
    </w:p>
    <w:p w:rsidR="00150077" w:rsidRDefault="00150077">
      <w:pPr>
        <w:spacing w:before="3" w:line="80" w:lineRule="exact"/>
        <w:rPr>
          <w:sz w:val="9"/>
          <w:szCs w:val="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289"/>
        <w:gridCol w:w="1522"/>
        <w:gridCol w:w="1147"/>
        <w:gridCol w:w="2837"/>
        <w:gridCol w:w="1070"/>
        <w:gridCol w:w="917"/>
        <w:gridCol w:w="696"/>
        <w:gridCol w:w="746"/>
        <w:gridCol w:w="1766"/>
        <w:gridCol w:w="1070"/>
      </w:tblGrid>
      <w:tr w:rsidR="00150077">
        <w:trPr>
          <w:trHeight w:hRule="exact" w:val="442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1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ედ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ძე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50001000534</w:t>
            </w:r>
          </w:p>
        </w:tc>
        <w:tc>
          <w:tcPr>
            <w:tcW w:w="283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9" w:line="100" w:lineRule="exact"/>
              <w:rPr>
                <w:sz w:val="10"/>
                <w:szCs w:val="10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31" w:right="93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456" w:right="45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9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380" w:right="37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229" w:right="22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69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60.49</w:t>
            </w:r>
          </w:p>
        </w:tc>
        <w:tc>
          <w:tcPr>
            <w:tcW w:w="176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6" w:line="220" w:lineRule="exact"/>
              <w:rPr>
                <w:sz w:val="22"/>
                <w:szCs w:val="22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66.45.27.142.01.01.069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7" w:line="200" w:lineRule="exact"/>
            </w:pPr>
          </w:p>
          <w:p w:rsidR="00150077" w:rsidRDefault="00E86800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50101005013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442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7" w:line="100" w:lineRule="exact"/>
              <w:rPr>
                <w:sz w:val="10"/>
                <w:szCs w:val="10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5" w:line="100" w:lineRule="exact"/>
              <w:rPr>
                <w:sz w:val="11"/>
                <w:szCs w:val="11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59550017864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557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4" w:line="160" w:lineRule="exact"/>
              <w:rPr>
                <w:sz w:val="16"/>
                <w:szCs w:val="16"/>
              </w:rPr>
            </w:pPr>
          </w:p>
          <w:p w:rsidR="00150077" w:rsidRDefault="00E86800">
            <w:pPr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პარა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სკ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3" w:line="160" w:lineRule="exact"/>
              <w:rPr>
                <w:sz w:val="17"/>
                <w:szCs w:val="17"/>
              </w:rPr>
            </w:pPr>
          </w:p>
          <w:p w:rsidR="00150077" w:rsidRDefault="00E86800">
            <w:pPr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59001068845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01" w:right="9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9</w:t>
            </w:r>
          </w:p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ვთ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62001017168</w:t>
            </w:r>
          </w:p>
        </w:tc>
        <w:tc>
          <w:tcPr>
            <w:tcW w:w="283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before="6" w:line="160" w:lineRule="exact"/>
              <w:rPr>
                <w:sz w:val="17"/>
                <w:szCs w:val="17"/>
              </w:rPr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E86800">
            <w:pPr>
              <w:spacing w:line="200" w:lineRule="exact"/>
              <w:ind w:left="131" w:right="93" w:firstLine="58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მუნ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იპა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აქი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ჭო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ძ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უჩ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1 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ბ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456" w:right="45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3</w:t>
            </w:r>
          </w:p>
        </w:tc>
        <w:tc>
          <w:tcPr>
            <w:tcW w:w="9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380" w:right="37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69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229" w:right="22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70</w:t>
            </w:r>
          </w:p>
        </w:tc>
        <w:tc>
          <w:tcPr>
            <w:tcW w:w="74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81.48</w:t>
            </w:r>
          </w:p>
        </w:tc>
        <w:tc>
          <w:tcPr>
            <w:tcW w:w="176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13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66.45.27.142.01.04.070</w:t>
            </w:r>
          </w:p>
        </w:tc>
        <w:tc>
          <w:tcPr>
            <w:tcW w:w="1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line="200" w:lineRule="exact"/>
            </w:pPr>
          </w:p>
          <w:p w:rsidR="00150077" w:rsidRDefault="00150077">
            <w:pPr>
              <w:spacing w:before="4" w:line="280" w:lineRule="exact"/>
              <w:rPr>
                <w:sz w:val="28"/>
                <w:szCs w:val="28"/>
              </w:rPr>
            </w:pPr>
          </w:p>
          <w:p w:rsidR="00150077" w:rsidRDefault="00E86800">
            <w:pPr>
              <w:ind w:left="59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ხე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ლმწ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ო</w:t>
            </w:r>
          </w:p>
        </w:tc>
      </w:tr>
      <w:tr w:rsidR="00150077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გულნ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3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62001017167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ნგ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იზ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62001025449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01750116083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</w:rPr>
              <w:t>ჯ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2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01850088309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150077" w:rsidRDefault="00150077"/>
        </w:tc>
      </w:tr>
      <w:tr w:rsidR="00150077">
        <w:trPr>
          <w:trHeight w:hRule="exact" w:val="336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2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არიამ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54"/>
              <w:ind w:left="23"/>
              <w:rPr>
                <w:rFonts w:ascii="Sylfaen" w:eastAsia="Sylfaen" w:hAnsi="Sylfaen" w:cs="Sylfae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ია</w:t>
            </w:r>
            <w:r>
              <w:rPr>
                <w:rFonts w:ascii="Sylfaen" w:eastAsia="Sylfaen" w:hAnsi="Sylfaen" w:cs="Sylfaen"/>
                <w:sz w:val="16"/>
                <w:szCs w:val="16"/>
              </w:rPr>
              <w:t>ნი</w:t>
            </w:r>
          </w:p>
        </w:tc>
        <w:tc>
          <w:tcPr>
            <w:tcW w:w="11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E86800">
            <w:pPr>
              <w:spacing w:before="63"/>
              <w:ind w:left="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12001097417</w:t>
            </w:r>
          </w:p>
        </w:tc>
        <w:tc>
          <w:tcPr>
            <w:tcW w:w="283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9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69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74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76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  <w:tc>
          <w:tcPr>
            <w:tcW w:w="10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50077" w:rsidRDefault="00150077"/>
        </w:tc>
      </w:tr>
    </w:tbl>
    <w:p w:rsidR="00E86800" w:rsidRDefault="00E86800"/>
    <w:sectPr w:rsidR="00E86800">
      <w:pgSz w:w="15840" w:h="12240" w:orient="landscape"/>
      <w:pgMar w:top="960" w:right="12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A43C7"/>
    <w:multiLevelType w:val="multilevel"/>
    <w:tmpl w:val="D0AAB8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77"/>
    <w:rsid w:val="000C7D57"/>
    <w:rsid w:val="00150077"/>
    <w:rsid w:val="001A63EB"/>
    <w:rsid w:val="001A708E"/>
    <w:rsid w:val="003817C2"/>
    <w:rsid w:val="00651F88"/>
    <w:rsid w:val="00696CFE"/>
    <w:rsid w:val="00995D30"/>
    <w:rsid w:val="00E8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0E0BAA-72A7-415B-8BD9-FD1EC9FF9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14753</Words>
  <Characters>84098</Characters>
  <Application>Microsoft Office Word</Application>
  <DocSecurity>0</DocSecurity>
  <Lines>700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Merab Japaridze</dc:creator>
  <cp:lastModifiedBy>Merab Japaridze</cp:lastModifiedBy>
  <cp:revision>2</cp:revision>
  <dcterms:created xsi:type="dcterms:W3CDTF">2021-02-17T11:46:00Z</dcterms:created>
  <dcterms:modified xsi:type="dcterms:W3CDTF">2021-02-17T11:46:00Z</dcterms:modified>
</cp:coreProperties>
</file>